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Pr="00FD2F35" w:rsidRDefault="00CC52F7" w:rsidP="00CC52F7">
      <w:pPr>
        <w:suppressAutoHyphens/>
        <w:spacing w:after="0"/>
        <w:jc w:val="center"/>
        <w:rPr>
          <w:rFonts w:ascii="Arial" w:hAnsi="Arial"/>
          <w:b/>
          <w:sz w:val="36"/>
          <w:szCs w:val="36"/>
        </w:rPr>
      </w:pPr>
      <w:r w:rsidRPr="00FD2F35">
        <w:rPr>
          <w:rFonts w:ascii="Arial" w:hAnsi="Arial"/>
          <w:b/>
          <w:sz w:val="36"/>
          <w:szCs w:val="36"/>
        </w:rPr>
        <w:t>WARUNKI WYKONANIA I ODBIORU</w:t>
      </w:r>
    </w:p>
    <w:p w:rsidR="00CC52F7" w:rsidRPr="00FD2F35" w:rsidRDefault="00CC52F7" w:rsidP="00CC52F7">
      <w:pPr>
        <w:suppressAutoHyphens/>
        <w:spacing w:after="0"/>
        <w:jc w:val="center"/>
        <w:rPr>
          <w:rFonts w:ascii="Arial" w:hAnsi="Arial"/>
          <w:b/>
          <w:sz w:val="36"/>
          <w:szCs w:val="36"/>
        </w:rPr>
      </w:pPr>
      <w:r w:rsidRPr="00FD2F35">
        <w:rPr>
          <w:rFonts w:ascii="Arial" w:hAnsi="Arial"/>
          <w:b/>
          <w:sz w:val="36"/>
          <w:szCs w:val="36"/>
        </w:rPr>
        <w:t>ROBÓT BUDOWLANYCH</w:t>
      </w: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rPr>
      </w:pPr>
      <w:r w:rsidRPr="00FD2F35">
        <w:rPr>
          <w:rFonts w:ascii="Arial" w:hAnsi="Arial"/>
          <w:b/>
          <w:sz w:val="36"/>
          <w:szCs w:val="36"/>
        </w:rPr>
        <w:t>D.</w:t>
      </w:r>
      <w:r>
        <w:rPr>
          <w:rFonts w:ascii="Arial" w:hAnsi="Arial"/>
          <w:b/>
          <w:sz w:val="36"/>
          <w:szCs w:val="36"/>
        </w:rPr>
        <w:t>05.03.05</w:t>
      </w:r>
      <w:r w:rsidR="00C43DDE">
        <w:rPr>
          <w:rFonts w:ascii="Arial" w:hAnsi="Arial"/>
          <w:b/>
          <w:sz w:val="36"/>
          <w:szCs w:val="36"/>
        </w:rPr>
        <w:t>.C</w:t>
      </w:r>
    </w:p>
    <w:p w:rsidR="00CC52F7" w:rsidRPr="00FD2F35" w:rsidRDefault="00CC52F7" w:rsidP="00CC52F7">
      <w:pPr>
        <w:suppressAutoHyphens/>
        <w:spacing w:after="0"/>
        <w:jc w:val="center"/>
        <w:rPr>
          <w:rFonts w:ascii="Arial" w:hAnsi="Arial"/>
          <w:b/>
          <w:sz w:val="36"/>
          <w:szCs w:val="36"/>
        </w:rPr>
      </w:pPr>
    </w:p>
    <w:p w:rsidR="00CC52F7" w:rsidRPr="00095DAF" w:rsidRDefault="00CC52F7" w:rsidP="00CC52F7">
      <w:pPr>
        <w:spacing w:after="0"/>
        <w:jc w:val="center"/>
        <w:rPr>
          <w:rFonts w:ascii="Arial" w:hAnsi="Arial"/>
          <w:b/>
          <w:caps/>
          <w:sz w:val="36"/>
          <w:szCs w:val="36"/>
          <w:lang w:val="cs-CZ"/>
        </w:rPr>
      </w:pPr>
      <w:r>
        <w:rPr>
          <w:rFonts w:ascii="Arial" w:hAnsi="Arial"/>
          <w:b/>
          <w:caps/>
          <w:sz w:val="36"/>
          <w:szCs w:val="36"/>
          <w:lang w:val="cs-CZ"/>
        </w:rPr>
        <w:t>NAWIERZCHNIA Z BETONU ASFALTOWEGO WARSTWA ŚCIERALNA</w:t>
      </w: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Pr="001F2F50" w:rsidRDefault="00CC52F7" w:rsidP="00CC52F7">
      <w:pPr>
        <w:autoSpaceDE w:val="0"/>
        <w:autoSpaceDN w:val="0"/>
        <w:adjustRightInd w:val="0"/>
        <w:spacing w:after="0"/>
        <w:rPr>
          <w:rFonts w:ascii="Arial" w:hAnsi="Arial"/>
          <w:i/>
          <w:iCs w:val="0"/>
          <w:szCs w:val="20"/>
        </w:rPr>
      </w:pPr>
    </w:p>
    <w:p w:rsidR="00CC52F7" w:rsidRDefault="00CC52F7" w:rsidP="00CC52F7">
      <w:pPr>
        <w:pStyle w:val="Akapitzlist"/>
        <w:tabs>
          <w:tab w:val="clear" w:pos="397"/>
          <w:tab w:val="clear" w:pos="567"/>
          <w:tab w:val="clear" w:pos="737"/>
        </w:tabs>
        <w:autoSpaceDE w:val="0"/>
        <w:autoSpaceDN w:val="0"/>
        <w:adjustRightInd w:val="0"/>
        <w:spacing w:after="0"/>
        <w:ind w:left="284"/>
        <w:jc w:val="left"/>
        <w:rPr>
          <w:rFonts w:ascii="Arial" w:hAnsi="Arial"/>
          <w:b/>
          <w:bCs w:val="0"/>
          <w:szCs w:val="20"/>
        </w:rPr>
      </w:pPr>
    </w:p>
    <w:p w:rsidR="00CC52F7" w:rsidRDefault="00CC52F7" w:rsidP="00CC52F7">
      <w:pPr>
        <w:tabs>
          <w:tab w:val="clear" w:pos="397"/>
          <w:tab w:val="clear" w:pos="567"/>
          <w:tab w:val="clear" w:pos="737"/>
        </w:tabs>
        <w:spacing w:after="0"/>
        <w:jc w:val="left"/>
        <w:rPr>
          <w:rFonts w:ascii="Arial" w:hAnsi="Arial"/>
          <w:b/>
          <w:bCs w:val="0"/>
          <w:szCs w:val="20"/>
        </w:rPr>
      </w:pPr>
      <w:r>
        <w:rPr>
          <w:rFonts w:ascii="Arial" w:hAnsi="Arial"/>
          <w:b/>
          <w:bCs w:val="0"/>
          <w:szCs w:val="20"/>
        </w:rPr>
        <w:br w:type="page"/>
      </w:r>
    </w:p>
    <w:p w:rsidR="00CC52F7" w:rsidRPr="00C43DDE" w:rsidRDefault="00CC52F7" w:rsidP="00C43DDE">
      <w:pPr>
        <w:pStyle w:val="Akapitzlist"/>
        <w:numPr>
          <w:ilvl w:val="0"/>
          <w:numId w:val="19"/>
        </w:numPr>
        <w:tabs>
          <w:tab w:val="clear" w:pos="397"/>
          <w:tab w:val="clear" w:pos="567"/>
          <w:tab w:val="clear" w:pos="737"/>
        </w:tabs>
        <w:autoSpaceDE w:val="0"/>
        <w:autoSpaceDN w:val="0"/>
        <w:adjustRightInd w:val="0"/>
        <w:spacing w:after="0" w:line="360" w:lineRule="auto"/>
        <w:ind w:left="284" w:hanging="284"/>
        <w:jc w:val="left"/>
        <w:rPr>
          <w:rFonts w:ascii="Arial" w:hAnsi="Arial"/>
          <w:b/>
          <w:bCs w:val="0"/>
          <w:szCs w:val="20"/>
        </w:rPr>
      </w:pPr>
      <w:r w:rsidRPr="00C43DDE">
        <w:rPr>
          <w:rFonts w:ascii="Arial" w:hAnsi="Arial"/>
          <w:b/>
          <w:bCs w:val="0"/>
          <w:szCs w:val="20"/>
        </w:rPr>
        <w:lastRenderedPageBreak/>
        <w:t>WST</w:t>
      </w:r>
      <w:r w:rsidRPr="00C43DDE">
        <w:rPr>
          <w:rFonts w:ascii="Arial" w:hAnsi="Arial"/>
          <w:b/>
          <w:szCs w:val="20"/>
        </w:rPr>
        <w:t>Ę</w:t>
      </w:r>
      <w:r w:rsidRPr="00C43DDE">
        <w:rPr>
          <w:rFonts w:ascii="Arial" w:hAnsi="Arial"/>
          <w:b/>
          <w:bCs w:val="0"/>
          <w:szCs w:val="20"/>
        </w:rPr>
        <w:t>P</w:t>
      </w:r>
    </w:p>
    <w:p w:rsidR="00106180" w:rsidRDefault="00CD45FF" w:rsidP="00106180">
      <w:pPr>
        <w:pStyle w:val="AAAAA"/>
        <w:rPr>
          <w:rFonts w:ascii="Arial" w:hAnsi="Arial" w:cs="Arial"/>
          <w:color w:val="FF0000"/>
        </w:rPr>
      </w:pPr>
      <w:r w:rsidRPr="00FD0799">
        <w:rPr>
          <w:rFonts w:ascii="Arial" w:hAnsi="Arial"/>
        </w:rPr>
        <w:t xml:space="preserve">Przedmiotem niniejszych Warunków Wykonania i Odbioru Robót Budowlanych są wytyczne do przygotowania przez Wykonawcę Specyfikacji Technicznych Wykonania i Odbioru Robót Budowlanych dla robót związanych z </w:t>
      </w:r>
      <w:r w:rsidR="00CC52F7" w:rsidRPr="00FD0799">
        <w:rPr>
          <w:rFonts w:ascii="Arial" w:hAnsi="Arial"/>
        </w:rPr>
        <w:t>wykonani</w:t>
      </w:r>
      <w:r w:rsidRPr="00FD0799">
        <w:rPr>
          <w:rFonts w:ascii="Arial" w:hAnsi="Arial"/>
        </w:rPr>
        <w:t>em</w:t>
      </w:r>
      <w:r w:rsidR="00CC52F7" w:rsidRPr="00FD0799">
        <w:rPr>
          <w:rFonts w:ascii="Arial" w:hAnsi="Arial"/>
        </w:rPr>
        <w:t xml:space="preserve"> warstwy ścieralnej z betonu asfaltowego dla </w:t>
      </w:r>
      <w:r w:rsidRPr="00FD0799">
        <w:rPr>
          <w:rFonts w:ascii="Arial" w:hAnsi="Arial"/>
        </w:rPr>
        <w:t xml:space="preserve">               </w:t>
      </w:r>
      <w:r w:rsidR="00CC52F7" w:rsidRPr="00FD0799">
        <w:rPr>
          <w:rFonts w:ascii="Arial" w:hAnsi="Arial"/>
        </w:rPr>
        <w:t>KR1-KR4</w:t>
      </w:r>
      <w:r w:rsidR="00E73673" w:rsidRPr="00FD0799">
        <w:rPr>
          <w:rFonts w:ascii="Arial" w:hAnsi="Arial"/>
        </w:rPr>
        <w:t xml:space="preserve">, które zostaną wykonane w ramach </w:t>
      </w:r>
      <w:r w:rsidR="00FD0799">
        <w:rPr>
          <w:rFonts w:ascii="Arial" w:hAnsi="Arial"/>
        </w:rPr>
        <w:t>p</w:t>
      </w:r>
      <w:r w:rsidR="00FD0799" w:rsidRPr="00FD0799">
        <w:rPr>
          <w:rFonts w:ascii="Arial" w:hAnsi="Arial"/>
        </w:rPr>
        <w:t>opraw</w:t>
      </w:r>
      <w:r w:rsidR="00FD0799">
        <w:rPr>
          <w:rFonts w:ascii="Arial" w:hAnsi="Arial"/>
        </w:rPr>
        <w:t>y</w:t>
      </w:r>
      <w:r w:rsidR="00FD0799" w:rsidRPr="00FD0799">
        <w:rPr>
          <w:rFonts w:ascii="Arial" w:hAnsi="Arial"/>
        </w:rPr>
        <w:t xml:space="preserve"> bezpieczeństwa ruchu drogowego </w:t>
      </w:r>
      <w:r w:rsidR="00106180">
        <w:rPr>
          <w:rFonts w:ascii="Arial" w:hAnsi="Arial" w:cs="Arial"/>
        </w:rPr>
        <w:t>na DK50 w województwie mazowieckim w na odcinku Kamion - Młodzieszyn.</w:t>
      </w:r>
    </w:p>
    <w:p w:rsidR="00547F0E" w:rsidRDefault="00547F0E" w:rsidP="00547F0E">
      <w:pPr>
        <w:pStyle w:val="AAAAA"/>
        <w:rPr>
          <w:rFonts w:ascii="Arial" w:hAnsi="Arial" w:cs="Arial"/>
          <w:color w:val="FF0000"/>
        </w:rPr>
      </w:pPr>
      <w:bookmarkStart w:id="0" w:name="_GoBack"/>
      <w:bookmarkEnd w:id="0"/>
    </w:p>
    <w:p w:rsidR="00932125" w:rsidRDefault="00932125" w:rsidP="00547F0E">
      <w:pPr>
        <w:autoSpaceDE w:val="0"/>
        <w:autoSpaceDN w:val="0"/>
        <w:adjustRightInd w:val="0"/>
        <w:spacing w:after="0"/>
        <w:rPr>
          <w:rFonts w:ascii="Arial" w:hAnsi="Arial"/>
          <w:szCs w:val="20"/>
        </w:rPr>
      </w:pPr>
      <w:r w:rsidRPr="00E73673">
        <w:rPr>
          <w:rFonts w:ascii="Arial" w:hAnsi="Arial"/>
          <w:szCs w:val="20"/>
        </w:rPr>
        <w:t>Definicje i określenia  dotyczące konstrukcji nawierzchni i górnych warstw konstrukcji nawierzchni podano w  DM.00.00.00. "Wymagania ogólne".</w:t>
      </w:r>
    </w:p>
    <w:p w:rsidR="00547F0E" w:rsidRPr="00E73673" w:rsidRDefault="00547F0E" w:rsidP="00547F0E">
      <w:pPr>
        <w:autoSpaceDE w:val="0"/>
        <w:autoSpaceDN w:val="0"/>
        <w:adjustRightInd w:val="0"/>
        <w:spacing w:after="0"/>
        <w:rPr>
          <w:rFonts w:ascii="Arial" w:eastAsia="Calibri" w:hAnsi="Arial"/>
          <w:bCs w:val="0"/>
          <w:iCs w:val="0"/>
          <w:szCs w:val="20"/>
          <w:lang w:eastAsia="en-US"/>
        </w:rPr>
      </w:pPr>
    </w:p>
    <w:p w:rsidR="00CC52F7" w:rsidRPr="00E73673" w:rsidRDefault="00CC52F7" w:rsidP="00C43DDE">
      <w:pPr>
        <w:pStyle w:val="Akapitzlist"/>
        <w:numPr>
          <w:ilvl w:val="0"/>
          <w:numId w:val="19"/>
        </w:numPr>
        <w:tabs>
          <w:tab w:val="clear" w:pos="397"/>
          <w:tab w:val="clear" w:pos="567"/>
          <w:tab w:val="clear" w:pos="737"/>
        </w:tabs>
        <w:autoSpaceDE w:val="0"/>
        <w:autoSpaceDN w:val="0"/>
        <w:adjustRightInd w:val="0"/>
        <w:spacing w:after="0" w:line="360" w:lineRule="auto"/>
        <w:ind w:left="426" w:hanging="426"/>
        <w:jc w:val="left"/>
        <w:rPr>
          <w:rFonts w:ascii="Arial" w:hAnsi="Arial"/>
          <w:b/>
          <w:bCs w:val="0"/>
          <w:szCs w:val="20"/>
        </w:rPr>
      </w:pPr>
      <w:r w:rsidRPr="00E73673">
        <w:rPr>
          <w:rFonts w:ascii="Arial" w:hAnsi="Arial"/>
          <w:b/>
          <w:bCs w:val="0"/>
          <w:szCs w:val="20"/>
        </w:rPr>
        <w:t>MATERIAŁY</w:t>
      </w:r>
    </w:p>
    <w:p w:rsidR="00C43DDE"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Ogólne wymagania dotyczące materiałów, ich pozyskiwania i składowania podano w </w:t>
      </w:r>
      <w:r w:rsidR="00CD45FF" w:rsidRPr="00E73673">
        <w:rPr>
          <w:rFonts w:ascii="Arial" w:hAnsi="Arial"/>
          <w:szCs w:val="20"/>
        </w:rPr>
        <w:t xml:space="preserve">WWiORB  </w:t>
      </w:r>
      <w:r w:rsidRPr="00E73673">
        <w:rPr>
          <w:rFonts w:ascii="Arial" w:hAnsi="Arial"/>
          <w:szCs w:val="20"/>
        </w:rPr>
        <w:t xml:space="preserve">DM.00.00.00. "Wymagania ogólne". </w:t>
      </w:r>
    </w:p>
    <w:p w:rsidR="00C43DDE" w:rsidRPr="00E73673" w:rsidRDefault="00C43DDE"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Poszczególne rodzaje materiałów powinny pochodzić ze źródeł zatwierdzonych przez Inżyniera. W przypadku zmiany pochodzenia materiału należy, po wykonaniu odpowiednich badań, opracować skorygowany skład mieszanki mineralno-asfaltowej.</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2.1. Rodzaje materiałów</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Rodzaje materiałów stosowanych do mieszanki mineralno-asfaltowej podano w tablicy 1.</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Tablica 1. Rodzaje materiałów do mieszanki mineralno-asfaltowej</w:t>
      </w:r>
    </w:p>
    <w:tbl>
      <w:tblPr>
        <w:tblStyle w:val="Tabela-Siatka"/>
        <w:tblW w:w="8931" w:type="dxa"/>
        <w:tblInd w:w="108" w:type="dxa"/>
        <w:tblLook w:val="04A0" w:firstRow="1" w:lastRow="0" w:firstColumn="1" w:lastColumn="0" w:noHBand="0" w:noVBand="1"/>
      </w:tblPr>
      <w:tblGrid>
        <w:gridCol w:w="525"/>
        <w:gridCol w:w="1658"/>
        <w:gridCol w:w="1389"/>
        <w:gridCol w:w="5359"/>
      </w:tblGrid>
      <w:tr w:rsidR="00E73673" w:rsidRPr="00E73673" w:rsidTr="00E54113">
        <w:tc>
          <w:tcPr>
            <w:tcW w:w="525" w:type="dxa"/>
            <w:vMerge w:val="restart"/>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Lp.</w:t>
            </w:r>
          </w:p>
          <w:p w:rsidR="00CC52F7" w:rsidRPr="00E73673" w:rsidRDefault="00CC52F7" w:rsidP="00E54113">
            <w:pPr>
              <w:autoSpaceDE w:val="0"/>
              <w:autoSpaceDN w:val="0"/>
              <w:adjustRightInd w:val="0"/>
              <w:rPr>
                <w:rFonts w:ascii="Arial" w:hAnsi="Arial"/>
                <w:sz w:val="18"/>
                <w:szCs w:val="18"/>
              </w:rPr>
            </w:pPr>
          </w:p>
        </w:tc>
        <w:tc>
          <w:tcPr>
            <w:tcW w:w="3047" w:type="dxa"/>
            <w:gridSpan w:val="2"/>
            <w:vMerge w:val="restart"/>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Rodzaj materiału</w:t>
            </w:r>
          </w:p>
          <w:p w:rsidR="00CC52F7" w:rsidRPr="00E73673" w:rsidRDefault="00CC52F7" w:rsidP="00E54113">
            <w:pPr>
              <w:autoSpaceDE w:val="0"/>
              <w:autoSpaceDN w:val="0"/>
              <w:adjustRightInd w:val="0"/>
              <w:rPr>
                <w:rFonts w:ascii="Arial" w:hAnsi="Arial"/>
                <w:sz w:val="18"/>
                <w:szCs w:val="18"/>
              </w:rPr>
            </w:pPr>
          </w:p>
        </w:tc>
        <w:tc>
          <w:tcPr>
            <w:tcW w:w="5359"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Wymagania wg / dokument odniesienia</w:t>
            </w:r>
          </w:p>
        </w:tc>
      </w:tr>
      <w:tr w:rsidR="00E73673" w:rsidRPr="00E73673" w:rsidTr="00E54113">
        <w:trPr>
          <w:trHeight w:val="62"/>
        </w:trPr>
        <w:tc>
          <w:tcPr>
            <w:tcW w:w="525" w:type="dxa"/>
            <w:vMerge/>
          </w:tcPr>
          <w:p w:rsidR="00CC52F7" w:rsidRPr="00E73673" w:rsidRDefault="00CC52F7" w:rsidP="00E54113">
            <w:pPr>
              <w:autoSpaceDE w:val="0"/>
              <w:autoSpaceDN w:val="0"/>
              <w:adjustRightInd w:val="0"/>
              <w:rPr>
                <w:rFonts w:ascii="Arial" w:hAnsi="Arial"/>
                <w:sz w:val="18"/>
                <w:szCs w:val="18"/>
              </w:rPr>
            </w:pPr>
          </w:p>
        </w:tc>
        <w:tc>
          <w:tcPr>
            <w:tcW w:w="3047" w:type="dxa"/>
            <w:gridSpan w:val="2"/>
            <w:vMerge/>
          </w:tcPr>
          <w:p w:rsidR="00CC52F7" w:rsidRPr="00E73673" w:rsidRDefault="00CC52F7" w:rsidP="00E54113">
            <w:pPr>
              <w:autoSpaceDE w:val="0"/>
              <w:autoSpaceDN w:val="0"/>
              <w:adjustRightInd w:val="0"/>
              <w:rPr>
                <w:rFonts w:ascii="Arial" w:hAnsi="Arial"/>
                <w:sz w:val="18"/>
                <w:szCs w:val="18"/>
              </w:rPr>
            </w:pPr>
          </w:p>
        </w:tc>
        <w:tc>
          <w:tcPr>
            <w:tcW w:w="5359"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KR1-KR4</w:t>
            </w:r>
          </w:p>
        </w:tc>
      </w:tr>
      <w:tr w:rsidR="00E73673" w:rsidRPr="00E73673" w:rsidTr="00E54113">
        <w:tc>
          <w:tcPr>
            <w:tcW w:w="525"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1</w:t>
            </w:r>
          </w:p>
        </w:tc>
        <w:tc>
          <w:tcPr>
            <w:tcW w:w="3047" w:type="dxa"/>
            <w:gridSpan w:val="2"/>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 xml:space="preserve">Kruszywo grube </w:t>
            </w:r>
          </w:p>
        </w:tc>
        <w:tc>
          <w:tcPr>
            <w:tcW w:w="5359"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WT-1 Kruszywa 2014, tablica 12,</w:t>
            </w:r>
          </w:p>
        </w:tc>
      </w:tr>
      <w:tr w:rsidR="00E73673" w:rsidRPr="00E73673" w:rsidTr="00E54113">
        <w:tc>
          <w:tcPr>
            <w:tcW w:w="525"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2</w:t>
            </w:r>
          </w:p>
        </w:tc>
        <w:tc>
          <w:tcPr>
            <w:tcW w:w="3047" w:type="dxa"/>
            <w:gridSpan w:val="2"/>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 xml:space="preserve">Kruszywo drobne </w:t>
            </w:r>
          </w:p>
        </w:tc>
        <w:tc>
          <w:tcPr>
            <w:tcW w:w="5359"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WT-1 Kruszywa 2014, tablica 13</w:t>
            </w:r>
            <w:r w:rsidRPr="00E73673">
              <w:rPr>
                <w:rFonts w:ascii="Arial" w:hAnsi="Arial"/>
                <w:sz w:val="18"/>
                <w:szCs w:val="18"/>
                <w:vertAlign w:val="superscript"/>
              </w:rPr>
              <w:t>1)</w:t>
            </w:r>
            <w:r w:rsidRPr="00E73673">
              <w:rPr>
                <w:rFonts w:ascii="Arial" w:hAnsi="Arial"/>
                <w:sz w:val="18"/>
                <w:szCs w:val="18"/>
              </w:rPr>
              <w:t xml:space="preserve"> i 14</w:t>
            </w:r>
            <w:r w:rsidRPr="00E73673">
              <w:rPr>
                <w:rFonts w:ascii="Arial" w:hAnsi="Arial"/>
                <w:sz w:val="18"/>
                <w:szCs w:val="18"/>
                <w:vertAlign w:val="superscript"/>
              </w:rPr>
              <w:t>2)</w:t>
            </w:r>
          </w:p>
        </w:tc>
      </w:tr>
      <w:tr w:rsidR="00E73673" w:rsidRPr="00E73673" w:rsidTr="00E54113">
        <w:tc>
          <w:tcPr>
            <w:tcW w:w="525"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3</w:t>
            </w:r>
          </w:p>
        </w:tc>
        <w:tc>
          <w:tcPr>
            <w:tcW w:w="3047" w:type="dxa"/>
            <w:gridSpan w:val="2"/>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 xml:space="preserve">Wypełniacz </w:t>
            </w:r>
          </w:p>
        </w:tc>
        <w:tc>
          <w:tcPr>
            <w:tcW w:w="5359"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WT-1 Kruszywa 2014, tablica 15,</w:t>
            </w:r>
          </w:p>
        </w:tc>
      </w:tr>
      <w:tr w:rsidR="00E73673" w:rsidRPr="00E73673" w:rsidTr="00E54113">
        <w:tc>
          <w:tcPr>
            <w:tcW w:w="525"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4</w:t>
            </w:r>
          </w:p>
        </w:tc>
        <w:tc>
          <w:tcPr>
            <w:tcW w:w="3047" w:type="dxa"/>
            <w:gridSpan w:val="2"/>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Lepiszcze</w:t>
            </w:r>
          </w:p>
        </w:tc>
        <w:tc>
          <w:tcPr>
            <w:tcW w:w="5359"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WT-2 2014</w:t>
            </w:r>
            <w:r w:rsidR="00932125" w:rsidRPr="00E73673">
              <w:rPr>
                <w:rFonts w:ascii="Arial" w:hAnsi="Arial"/>
                <w:sz w:val="18"/>
                <w:szCs w:val="18"/>
              </w:rPr>
              <w:t xml:space="preserve"> - część I</w:t>
            </w:r>
            <w:r w:rsidRPr="00E73673">
              <w:rPr>
                <w:rFonts w:ascii="Arial" w:hAnsi="Arial"/>
                <w:sz w:val="18"/>
                <w:szCs w:val="18"/>
              </w:rPr>
              <w:t xml:space="preserve"> Tab. 15, PN-EN 14023, PN-EN 13924-2,</w:t>
            </w:r>
          </w:p>
          <w:p w:rsidR="00CC52F7" w:rsidRPr="00E73673" w:rsidRDefault="00CC52F7" w:rsidP="00E54113">
            <w:pPr>
              <w:autoSpaceDE w:val="0"/>
              <w:autoSpaceDN w:val="0"/>
              <w:adjustRightInd w:val="0"/>
              <w:rPr>
                <w:rFonts w:ascii="Arial" w:hAnsi="Arial"/>
                <w:sz w:val="18"/>
                <w:szCs w:val="18"/>
                <w:lang w:val="fr-LU"/>
              </w:rPr>
            </w:pPr>
            <w:r w:rsidRPr="00E73673">
              <w:rPr>
                <w:rFonts w:ascii="Arial" w:hAnsi="Arial"/>
                <w:sz w:val="18"/>
                <w:szCs w:val="18"/>
                <w:lang w:val="en-US"/>
              </w:rPr>
              <w:t>PN-EN 12591</w:t>
            </w:r>
            <w:r w:rsidRPr="00E73673">
              <w:rPr>
                <w:rFonts w:ascii="Arial" w:hAnsi="Arial"/>
                <w:sz w:val="18"/>
                <w:szCs w:val="18"/>
                <w:vertAlign w:val="superscript"/>
                <w:lang w:val="en-US"/>
              </w:rPr>
              <w:t>1</w:t>
            </w:r>
          </w:p>
        </w:tc>
      </w:tr>
      <w:tr w:rsidR="00E73673" w:rsidRPr="00E73673" w:rsidTr="00E54113">
        <w:tc>
          <w:tcPr>
            <w:tcW w:w="525" w:type="dxa"/>
          </w:tcPr>
          <w:p w:rsidR="00932125" w:rsidRPr="00E73673" w:rsidRDefault="00932125" w:rsidP="00E54113">
            <w:pPr>
              <w:autoSpaceDE w:val="0"/>
              <w:autoSpaceDN w:val="0"/>
              <w:adjustRightInd w:val="0"/>
              <w:rPr>
                <w:rFonts w:ascii="Arial" w:hAnsi="Arial"/>
                <w:sz w:val="18"/>
                <w:szCs w:val="18"/>
              </w:rPr>
            </w:pPr>
            <w:r w:rsidRPr="00E73673">
              <w:rPr>
                <w:rFonts w:ascii="Arial" w:hAnsi="Arial"/>
                <w:sz w:val="18"/>
                <w:szCs w:val="18"/>
              </w:rPr>
              <w:t>5</w:t>
            </w:r>
          </w:p>
        </w:tc>
        <w:tc>
          <w:tcPr>
            <w:tcW w:w="3047" w:type="dxa"/>
            <w:gridSpan w:val="2"/>
          </w:tcPr>
          <w:p w:rsidR="00932125" w:rsidRPr="00E73673" w:rsidRDefault="00932125" w:rsidP="00932125">
            <w:pPr>
              <w:autoSpaceDE w:val="0"/>
              <w:autoSpaceDN w:val="0"/>
              <w:adjustRightInd w:val="0"/>
              <w:rPr>
                <w:rFonts w:ascii="Arial" w:hAnsi="Arial"/>
                <w:sz w:val="18"/>
                <w:szCs w:val="18"/>
              </w:rPr>
            </w:pPr>
            <w:r w:rsidRPr="00E73673">
              <w:rPr>
                <w:rFonts w:ascii="Arial" w:hAnsi="Arial"/>
                <w:sz w:val="18"/>
                <w:szCs w:val="18"/>
              </w:rPr>
              <w:t>Środek adhezyjny</w:t>
            </w:r>
          </w:p>
        </w:tc>
        <w:tc>
          <w:tcPr>
            <w:tcW w:w="5359" w:type="dxa"/>
          </w:tcPr>
          <w:p w:rsidR="00932125" w:rsidRPr="00E73673" w:rsidRDefault="00932125" w:rsidP="00E54113">
            <w:pPr>
              <w:autoSpaceDE w:val="0"/>
              <w:autoSpaceDN w:val="0"/>
              <w:adjustRightInd w:val="0"/>
              <w:rPr>
                <w:rFonts w:ascii="Arial" w:hAnsi="Arial"/>
                <w:sz w:val="18"/>
                <w:szCs w:val="18"/>
              </w:rPr>
            </w:pPr>
            <w:r w:rsidRPr="00E73673">
              <w:rPr>
                <w:rFonts w:ascii="Arial" w:hAnsi="Arial"/>
                <w:sz w:val="18"/>
                <w:szCs w:val="18"/>
              </w:rPr>
              <w:t>wg Aprobaty Technicznej lub zgodnie z zapisami p. 4.1 PN-EN 13108-1</w:t>
            </w:r>
          </w:p>
        </w:tc>
      </w:tr>
      <w:tr w:rsidR="00E73673" w:rsidRPr="00E73673" w:rsidTr="00932125">
        <w:tc>
          <w:tcPr>
            <w:tcW w:w="525" w:type="dxa"/>
            <w:vMerge w:val="restart"/>
          </w:tcPr>
          <w:p w:rsidR="00932125" w:rsidRPr="00E73673" w:rsidRDefault="00932125" w:rsidP="00E54113">
            <w:pPr>
              <w:autoSpaceDE w:val="0"/>
              <w:autoSpaceDN w:val="0"/>
              <w:adjustRightInd w:val="0"/>
              <w:rPr>
                <w:rFonts w:ascii="Arial" w:hAnsi="Arial"/>
                <w:sz w:val="18"/>
                <w:szCs w:val="18"/>
              </w:rPr>
            </w:pPr>
            <w:r w:rsidRPr="00E73673">
              <w:rPr>
                <w:rFonts w:ascii="Arial" w:hAnsi="Arial"/>
                <w:sz w:val="18"/>
                <w:szCs w:val="18"/>
              </w:rPr>
              <w:t>6</w:t>
            </w:r>
          </w:p>
        </w:tc>
        <w:tc>
          <w:tcPr>
            <w:tcW w:w="1658" w:type="dxa"/>
            <w:vMerge w:val="restart"/>
          </w:tcPr>
          <w:p w:rsidR="00932125" w:rsidRPr="00E73673" w:rsidRDefault="00932125" w:rsidP="00E54113">
            <w:pPr>
              <w:autoSpaceDE w:val="0"/>
              <w:autoSpaceDN w:val="0"/>
              <w:adjustRightInd w:val="0"/>
              <w:rPr>
                <w:rFonts w:ascii="Arial" w:hAnsi="Arial"/>
                <w:sz w:val="18"/>
                <w:szCs w:val="18"/>
              </w:rPr>
            </w:pPr>
            <w:r w:rsidRPr="00E73673">
              <w:rPr>
                <w:rFonts w:ascii="Arial" w:hAnsi="Arial"/>
                <w:sz w:val="18"/>
                <w:szCs w:val="18"/>
              </w:rPr>
              <w:t>Mieszanka mineralno-asfaltowa</w:t>
            </w:r>
          </w:p>
        </w:tc>
        <w:tc>
          <w:tcPr>
            <w:tcW w:w="1389" w:type="dxa"/>
          </w:tcPr>
          <w:p w:rsidR="00932125" w:rsidRPr="00E73673" w:rsidRDefault="00932125" w:rsidP="00E54113">
            <w:pPr>
              <w:autoSpaceDE w:val="0"/>
              <w:autoSpaceDN w:val="0"/>
              <w:adjustRightInd w:val="0"/>
              <w:jc w:val="left"/>
              <w:rPr>
                <w:rFonts w:ascii="Arial" w:hAnsi="Arial"/>
                <w:sz w:val="18"/>
                <w:szCs w:val="18"/>
              </w:rPr>
            </w:pPr>
            <w:r w:rsidRPr="00E73673">
              <w:rPr>
                <w:rFonts w:ascii="Arial" w:hAnsi="Arial"/>
                <w:sz w:val="18"/>
                <w:szCs w:val="18"/>
              </w:rPr>
              <w:t>Typ mma</w:t>
            </w:r>
          </w:p>
        </w:tc>
        <w:tc>
          <w:tcPr>
            <w:tcW w:w="5359" w:type="dxa"/>
            <w:vAlign w:val="center"/>
          </w:tcPr>
          <w:p w:rsidR="00932125" w:rsidRPr="00E73673" w:rsidRDefault="00932125" w:rsidP="00C42A47">
            <w:pPr>
              <w:autoSpaceDE w:val="0"/>
              <w:autoSpaceDN w:val="0"/>
              <w:adjustRightInd w:val="0"/>
              <w:jc w:val="center"/>
              <w:rPr>
                <w:rFonts w:ascii="Arial" w:hAnsi="Arial"/>
                <w:sz w:val="18"/>
                <w:szCs w:val="18"/>
              </w:rPr>
            </w:pPr>
            <w:r w:rsidRPr="00E73673">
              <w:rPr>
                <w:rFonts w:ascii="Arial" w:hAnsi="Arial"/>
                <w:sz w:val="18"/>
                <w:szCs w:val="18"/>
              </w:rPr>
              <w:t>WT-2 2014- część I pkt. 8.2.</w:t>
            </w:r>
            <w:r w:rsidR="00C42A47" w:rsidRPr="00E73673">
              <w:rPr>
                <w:rFonts w:ascii="Arial" w:hAnsi="Arial"/>
                <w:sz w:val="18"/>
                <w:szCs w:val="18"/>
              </w:rPr>
              <w:t>3</w:t>
            </w:r>
            <w:r w:rsidRPr="00E73673">
              <w:rPr>
                <w:rFonts w:ascii="Arial" w:hAnsi="Arial"/>
                <w:sz w:val="18"/>
                <w:szCs w:val="18"/>
              </w:rPr>
              <w:t>.1 – część I Tab. 15</w:t>
            </w:r>
          </w:p>
        </w:tc>
      </w:tr>
      <w:tr w:rsidR="00E73673" w:rsidRPr="00E73673" w:rsidTr="00932125">
        <w:tc>
          <w:tcPr>
            <w:tcW w:w="525" w:type="dxa"/>
            <w:vMerge/>
          </w:tcPr>
          <w:p w:rsidR="00932125" w:rsidRPr="00E73673" w:rsidRDefault="00932125" w:rsidP="00E54113">
            <w:pPr>
              <w:autoSpaceDE w:val="0"/>
              <w:autoSpaceDN w:val="0"/>
              <w:adjustRightInd w:val="0"/>
              <w:rPr>
                <w:rFonts w:ascii="Arial" w:hAnsi="Arial"/>
                <w:sz w:val="18"/>
                <w:szCs w:val="18"/>
              </w:rPr>
            </w:pPr>
          </w:p>
        </w:tc>
        <w:tc>
          <w:tcPr>
            <w:tcW w:w="1658" w:type="dxa"/>
            <w:vMerge/>
          </w:tcPr>
          <w:p w:rsidR="00932125" w:rsidRPr="00E73673" w:rsidRDefault="00932125" w:rsidP="00E54113">
            <w:pPr>
              <w:autoSpaceDE w:val="0"/>
              <w:autoSpaceDN w:val="0"/>
              <w:adjustRightInd w:val="0"/>
              <w:rPr>
                <w:rFonts w:ascii="Arial" w:hAnsi="Arial"/>
                <w:sz w:val="18"/>
                <w:szCs w:val="18"/>
              </w:rPr>
            </w:pPr>
          </w:p>
        </w:tc>
        <w:tc>
          <w:tcPr>
            <w:tcW w:w="1389" w:type="dxa"/>
          </w:tcPr>
          <w:p w:rsidR="00932125" w:rsidRPr="00E73673" w:rsidRDefault="00932125" w:rsidP="00E54113">
            <w:pPr>
              <w:autoSpaceDE w:val="0"/>
              <w:autoSpaceDN w:val="0"/>
              <w:adjustRightInd w:val="0"/>
              <w:jc w:val="left"/>
              <w:rPr>
                <w:rFonts w:ascii="Arial" w:hAnsi="Arial"/>
                <w:sz w:val="18"/>
                <w:szCs w:val="18"/>
              </w:rPr>
            </w:pPr>
            <w:r w:rsidRPr="00E73673">
              <w:rPr>
                <w:rFonts w:ascii="Arial" w:hAnsi="Arial"/>
                <w:sz w:val="18"/>
                <w:szCs w:val="18"/>
              </w:rPr>
              <w:t xml:space="preserve">Uziarnienie i </w:t>
            </w:r>
            <w:r w:rsidRPr="00E73673">
              <w:rPr>
                <w:rFonts w:ascii="Arial" w:hAnsi="Arial"/>
                <w:i/>
                <w:sz w:val="18"/>
                <w:szCs w:val="18"/>
              </w:rPr>
              <w:t>B</w:t>
            </w:r>
            <w:r w:rsidRPr="00E73673">
              <w:rPr>
                <w:rFonts w:ascii="Arial" w:hAnsi="Arial"/>
                <w:sz w:val="18"/>
                <w:szCs w:val="18"/>
                <w:vertAlign w:val="subscript"/>
              </w:rPr>
              <w:t xml:space="preserve">min </w:t>
            </w:r>
          </w:p>
        </w:tc>
        <w:tc>
          <w:tcPr>
            <w:tcW w:w="5359" w:type="dxa"/>
            <w:vAlign w:val="center"/>
          </w:tcPr>
          <w:p w:rsidR="00932125" w:rsidRPr="00E73673" w:rsidRDefault="00932125" w:rsidP="00C42A47">
            <w:pPr>
              <w:autoSpaceDE w:val="0"/>
              <w:autoSpaceDN w:val="0"/>
              <w:adjustRightInd w:val="0"/>
              <w:jc w:val="center"/>
              <w:rPr>
                <w:rFonts w:ascii="Arial" w:hAnsi="Arial"/>
                <w:sz w:val="18"/>
                <w:szCs w:val="18"/>
              </w:rPr>
            </w:pPr>
            <w:r w:rsidRPr="00E73673">
              <w:rPr>
                <w:rFonts w:ascii="Arial" w:hAnsi="Arial"/>
                <w:sz w:val="18"/>
                <w:szCs w:val="18"/>
              </w:rPr>
              <w:t>WT-2 2014- część I pkt. 8.2.</w:t>
            </w:r>
            <w:r w:rsidR="00C42A47" w:rsidRPr="00E73673">
              <w:rPr>
                <w:rFonts w:ascii="Arial" w:hAnsi="Arial"/>
                <w:sz w:val="18"/>
                <w:szCs w:val="18"/>
              </w:rPr>
              <w:t>3</w:t>
            </w:r>
            <w:r w:rsidRPr="00E73673">
              <w:rPr>
                <w:rFonts w:ascii="Arial" w:hAnsi="Arial"/>
                <w:sz w:val="18"/>
                <w:szCs w:val="18"/>
              </w:rPr>
              <w:t>.2 – część I Tab.16</w:t>
            </w:r>
          </w:p>
        </w:tc>
      </w:tr>
      <w:tr w:rsidR="00E73673" w:rsidRPr="00E73673" w:rsidTr="00932125">
        <w:tc>
          <w:tcPr>
            <w:tcW w:w="525" w:type="dxa"/>
            <w:vMerge/>
          </w:tcPr>
          <w:p w:rsidR="00932125" w:rsidRPr="00E73673" w:rsidRDefault="00932125" w:rsidP="00E54113">
            <w:pPr>
              <w:autoSpaceDE w:val="0"/>
              <w:autoSpaceDN w:val="0"/>
              <w:adjustRightInd w:val="0"/>
              <w:rPr>
                <w:rFonts w:ascii="Arial" w:hAnsi="Arial"/>
                <w:sz w:val="18"/>
                <w:szCs w:val="18"/>
              </w:rPr>
            </w:pPr>
          </w:p>
        </w:tc>
        <w:tc>
          <w:tcPr>
            <w:tcW w:w="1658" w:type="dxa"/>
            <w:vMerge/>
          </w:tcPr>
          <w:p w:rsidR="00932125" w:rsidRPr="00E73673" w:rsidRDefault="00932125" w:rsidP="00E54113">
            <w:pPr>
              <w:autoSpaceDE w:val="0"/>
              <w:autoSpaceDN w:val="0"/>
              <w:adjustRightInd w:val="0"/>
              <w:rPr>
                <w:rFonts w:ascii="Arial" w:hAnsi="Arial"/>
                <w:sz w:val="18"/>
                <w:szCs w:val="18"/>
              </w:rPr>
            </w:pPr>
          </w:p>
        </w:tc>
        <w:tc>
          <w:tcPr>
            <w:tcW w:w="1389" w:type="dxa"/>
          </w:tcPr>
          <w:p w:rsidR="00932125" w:rsidRPr="00E73673" w:rsidRDefault="00932125" w:rsidP="00E54113">
            <w:pPr>
              <w:autoSpaceDE w:val="0"/>
              <w:autoSpaceDN w:val="0"/>
              <w:adjustRightInd w:val="0"/>
              <w:rPr>
                <w:rFonts w:ascii="Arial" w:hAnsi="Arial"/>
                <w:sz w:val="18"/>
                <w:szCs w:val="18"/>
              </w:rPr>
            </w:pPr>
            <w:r w:rsidRPr="00E73673">
              <w:rPr>
                <w:rFonts w:ascii="Arial" w:hAnsi="Arial"/>
                <w:sz w:val="18"/>
                <w:szCs w:val="18"/>
              </w:rPr>
              <w:t>Wymagane właściwości</w:t>
            </w:r>
          </w:p>
        </w:tc>
        <w:tc>
          <w:tcPr>
            <w:tcW w:w="5359" w:type="dxa"/>
            <w:vAlign w:val="center"/>
          </w:tcPr>
          <w:p w:rsidR="00932125" w:rsidRPr="00E73673" w:rsidRDefault="00932125" w:rsidP="00932125">
            <w:pPr>
              <w:autoSpaceDE w:val="0"/>
              <w:autoSpaceDN w:val="0"/>
              <w:adjustRightInd w:val="0"/>
              <w:jc w:val="center"/>
              <w:rPr>
                <w:rFonts w:ascii="Arial" w:hAnsi="Arial"/>
                <w:sz w:val="18"/>
                <w:szCs w:val="18"/>
              </w:rPr>
            </w:pPr>
            <w:r w:rsidRPr="00E73673">
              <w:rPr>
                <w:rFonts w:ascii="Arial" w:hAnsi="Arial"/>
                <w:sz w:val="18"/>
                <w:szCs w:val="18"/>
              </w:rPr>
              <w:t>WT-2 2014 – część I</w:t>
            </w:r>
            <w:r w:rsidR="001B2E6C" w:rsidRPr="00E73673">
              <w:rPr>
                <w:rFonts w:ascii="Arial" w:hAnsi="Arial"/>
                <w:sz w:val="18"/>
                <w:szCs w:val="18"/>
              </w:rPr>
              <w:t xml:space="preserve"> </w:t>
            </w:r>
            <w:r w:rsidR="00972E4F" w:rsidRPr="00E73673">
              <w:rPr>
                <w:rFonts w:ascii="Arial" w:hAnsi="Arial"/>
                <w:sz w:val="18"/>
                <w:szCs w:val="18"/>
              </w:rPr>
              <w:t xml:space="preserve">pkt. 8.2.3.3 </w:t>
            </w:r>
            <w:r w:rsidRPr="00E73673">
              <w:rPr>
                <w:rFonts w:ascii="Arial" w:hAnsi="Arial"/>
                <w:sz w:val="18"/>
                <w:szCs w:val="18"/>
              </w:rPr>
              <w:t xml:space="preserve"> tab. 18 KR1-KR2 i tabl.19 KR3-KR4</w:t>
            </w:r>
          </w:p>
        </w:tc>
      </w:tr>
      <w:tr w:rsidR="00E73673" w:rsidRPr="00E73673" w:rsidTr="00E54113">
        <w:tc>
          <w:tcPr>
            <w:tcW w:w="525"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7</w:t>
            </w:r>
          </w:p>
        </w:tc>
        <w:tc>
          <w:tcPr>
            <w:tcW w:w="3047" w:type="dxa"/>
            <w:gridSpan w:val="2"/>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Warstwa z mieszanki mineralno-asfaltowej</w:t>
            </w:r>
          </w:p>
        </w:tc>
        <w:tc>
          <w:tcPr>
            <w:tcW w:w="5359"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Wskaźnik zagęszczenia warstwy zgodnie z pkt. 6.</w:t>
            </w:r>
            <w:r w:rsidR="00932125" w:rsidRPr="00E73673">
              <w:rPr>
                <w:rFonts w:ascii="Arial" w:hAnsi="Arial"/>
                <w:sz w:val="18"/>
                <w:szCs w:val="18"/>
              </w:rPr>
              <w:t>5</w:t>
            </w:r>
            <w:r w:rsidRPr="00E73673">
              <w:rPr>
                <w:rFonts w:ascii="Arial" w:hAnsi="Arial"/>
                <w:sz w:val="18"/>
                <w:szCs w:val="18"/>
              </w:rPr>
              <w:t>.5</w:t>
            </w:r>
          </w:p>
          <w:p w:rsidR="00CC52F7" w:rsidRPr="00E73673" w:rsidRDefault="00CC52F7" w:rsidP="00E73673">
            <w:pPr>
              <w:autoSpaceDE w:val="0"/>
              <w:autoSpaceDN w:val="0"/>
              <w:adjustRightInd w:val="0"/>
              <w:rPr>
                <w:rFonts w:ascii="Arial" w:hAnsi="Arial"/>
                <w:sz w:val="18"/>
                <w:szCs w:val="18"/>
              </w:rPr>
            </w:pPr>
            <w:r w:rsidRPr="00E73673">
              <w:rPr>
                <w:rFonts w:ascii="Arial" w:hAnsi="Arial"/>
                <w:sz w:val="18"/>
                <w:szCs w:val="18"/>
              </w:rPr>
              <w:t>Wolna przestrzeń w warstwie zgodnie z pkt. 6.</w:t>
            </w:r>
            <w:r w:rsidR="00932125" w:rsidRPr="00E73673">
              <w:rPr>
                <w:rFonts w:ascii="Arial" w:hAnsi="Arial"/>
                <w:sz w:val="18"/>
                <w:szCs w:val="18"/>
              </w:rPr>
              <w:t>5</w:t>
            </w:r>
            <w:r w:rsidRPr="00E73673">
              <w:rPr>
                <w:rFonts w:ascii="Arial" w:hAnsi="Arial"/>
                <w:sz w:val="18"/>
                <w:szCs w:val="18"/>
              </w:rPr>
              <w:t>.6</w:t>
            </w:r>
          </w:p>
        </w:tc>
      </w:tr>
      <w:tr w:rsidR="00CC52F7" w:rsidRPr="00E73673" w:rsidTr="00E54113">
        <w:tc>
          <w:tcPr>
            <w:tcW w:w="8931" w:type="dxa"/>
            <w:gridSpan w:val="4"/>
          </w:tcPr>
          <w:p w:rsidR="00CC52F7" w:rsidRPr="00E73673" w:rsidRDefault="00CC52F7" w:rsidP="00E54113">
            <w:pPr>
              <w:pStyle w:val="Akapitzlist"/>
              <w:numPr>
                <w:ilvl w:val="0"/>
                <w:numId w:val="22"/>
              </w:numPr>
              <w:autoSpaceDE w:val="0"/>
              <w:autoSpaceDN w:val="0"/>
              <w:adjustRightInd w:val="0"/>
              <w:spacing w:after="0"/>
              <w:rPr>
                <w:rFonts w:ascii="Arial" w:hAnsi="Arial"/>
                <w:sz w:val="18"/>
                <w:szCs w:val="18"/>
              </w:rPr>
            </w:pPr>
            <w:r w:rsidRPr="00E73673">
              <w:rPr>
                <w:rFonts w:ascii="Arial" w:hAnsi="Arial"/>
                <w:sz w:val="18"/>
                <w:szCs w:val="18"/>
              </w:rPr>
              <w:t>dotyczy KR1-KR2</w:t>
            </w:r>
          </w:p>
          <w:p w:rsidR="00CC52F7" w:rsidRPr="00E73673" w:rsidRDefault="00CC52F7" w:rsidP="00E54113">
            <w:pPr>
              <w:pStyle w:val="Akapitzlist"/>
              <w:numPr>
                <w:ilvl w:val="0"/>
                <w:numId w:val="22"/>
              </w:numPr>
              <w:autoSpaceDE w:val="0"/>
              <w:autoSpaceDN w:val="0"/>
              <w:adjustRightInd w:val="0"/>
              <w:spacing w:after="0"/>
              <w:rPr>
                <w:rFonts w:ascii="Arial" w:hAnsi="Arial"/>
                <w:sz w:val="18"/>
                <w:szCs w:val="18"/>
              </w:rPr>
            </w:pPr>
            <w:r w:rsidRPr="00E73673">
              <w:rPr>
                <w:rFonts w:ascii="Arial" w:hAnsi="Arial"/>
                <w:sz w:val="18"/>
                <w:szCs w:val="18"/>
              </w:rPr>
              <w:t>dotyczy KR1-KR4</w:t>
            </w:r>
          </w:p>
          <w:p w:rsidR="00CC52F7" w:rsidRPr="00E73673" w:rsidRDefault="00083E43" w:rsidP="00083E43">
            <w:pPr>
              <w:tabs>
                <w:tab w:val="left" w:pos="426"/>
              </w:tabs>
              <w:autoSpaceDE w:val="0"/>
              <w:autoSpaceDN w:val="0"/>
              <w:adjustRightInd w:val="0"/>
              <w:spacing w:after="0"/>
              <w:rPr>
                <w:rFonts w:ascii="Arial" w:hAnsi="Arial"/>
                <w:sz w:val="18"/>
                <w:szCs w:val="18"/>
              </w:rPr>
            </w:pPr>
            <w:r w:rsidRPr="00E73673">
              <w:rPr>
                <w:rFonts w:ascii="Arial" w:hAnsi="Arial"/>
                <w:sz w:val="18"/>
                <w:szCs w:val="18"/>
              </w:rPr>
              <w:t>Projektowanie mieszanki mineralno-asfaltowej wg WT-2 2014 - część I pkt 8</w:t>
            </w:r>
          </w:p>
        </w:tc>
      </w:tr>
    </w:tbl>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pStyle w:val="Akapitzlist"/>
        <w:numPr>
          <w:ilvl w:val="1"/>
          <w:numId w:val="19"/>
        </w:numPr>
        <w:tabs>
          <w:tab w:val="clear" w:pos="397"/>
          <w:tab w:val="clear" w:pos="567"/>
          <w:tab w:val="clear" w:pos="737"/>
        </w:tabs>
        <w:autoSpaceDE w:val="0"/>
        <w:autoSpaceDN w:val="0"/>
        <w:adjustRightInd w:val="0"/>
        <w:spacing w:after="0" w:line="360" w:lineRule="auto"/>
        <w:ind w:left="567" w:hanging="567"/>
        <w:jc w:val="left"/>
        <w:rPr>
          <w:rFonts w:ascii="Arial" w:hAnsi="Arial"/>
          <w:b/>
          <w:szCs w:val="20"/>
        </w:rPr>
      </w:pPr>
      <w:r w:rsidRPr="00E73673">
        <w:rPr>
          <w:rFonts w:ascii="Arial" w:hAnsi="Arial"/>
          <w:b/>
          <w:szCs w:val="20"/>
        </w:rPr>
        <w:t xml:space="preserve"> Wymagania wobec innych materiałów</w:t>
      </w: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2.2.1. Taśma bitumiczna</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Do uszczelniania połączeń działek roboczych należy stosować taśmę bitumiczną o grubości co najmniej 1,0 cm posiadającą Aprobatę Techniczną.</w:t>
      </w:r>
    </w:p>
    <w:p w:rsidR="00E73673" w:rsidRPr="00E73673" w:rsidRDefault="00E73673"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2.2.2. Lepiszcze do skropienia podłoża</w:t>
      </w:r>
    </w:p>
    <w:p w:rsidR="00083E43" w:rsidRPr="00E73673" w:rsidRDefault="00CC52F7" w:rsidP="00083E43">
      <w:pPr>
        <w:autoSpaceDE w:val="0"/>
        <w:autoSpaceDN w:val="0"/>
        <w:adjustRightInd w:val="0"/>
        <w:spacing w:after="0"/>
        <w:rPr>
          <w:rFonts w:ascii="Arial" w:hAnsi="Arial"/>
          <w:szCs w:val="20"/>
        </w:rPr>
      </w:pPr>
      <w:r w:rsidRPr="00E73673">
        <w:rPr>
          <w:rFonts w:ascii="Arial" w:hAnsi="Arial"/>
          <w:szCs w:val="20"/>
        </w:rPr>
        <w:lastRenderedPageBreak/>
        <w:t>Lepiszcze do skropienia podłoża powinno spełniać wymagania podane PN-EN 13808</w:t>
      </w:r>
      <w:r w:rsidR="00083E43" w:rsidRPr="00E73673">
        <w:rPr>
          <w:rFonts w:ascii="Arial" w:hAnsi="Arial"/>
          <w:szCs w:val="20"/>
        </w:rPr>
        <w:t xml:space="preserve"> i WWiORB D.04.03.01.</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pStyle w:val="Akapitzlist"/>
        <w:numPr>
          <w:ilvl w:val="1"/>
          <w:numId w:val="19"/>
        </w:numPr>
        <w:tabs>
          <w:tab w:val="clear" w:pos="397"/>
          <w:tab w:val="clear" w:pos="567"/>
          <w:tab w:val="clear" w:pos="737"/>
        </w:tabs>
        <w:autoSpaceDE w:val="0"/>
        <w:autoSpaceDN w:val="0"/>
        <w:adjustRightInd w:val="0"/>
        <w:spacing w:after="0" w:line="360" w:lineRule="auto"/>
        <w:ind w:left="567" w:hanging="567"/>
        <w:rPr>
          <w:rFonts w:ascii="Arial" w:hAnsi="Arial"/>
          <w:b/>
          <w:szCs w:val="20"/>
        </w:rPr>
      </w:pPr>
      <w:r w:rsidRPr="00E73673">
        <w:rPr>
          <w:rFonts w:ascii="Arial" w:hAnsi="Arial"/>
          <w:b/>
          <w:szCs w:val="20"/>
        </w:rPr>
        <w:t>Dostawy materiałów</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Za dostawy materiałów odpowiedzialny jest Wykonawca robót zgodnie z ustaleniami określonymi w DM.00.00.00 „Wymagania ogólne”.</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2.4. Składowanie materiałów</w:t>
      </w: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2.4.1. Składowanie kruszywa</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Składowanie kruszywa powinno odbywać się w warunkach zabezpieczających je przed</w:t>
      </w:r>
      <w:r w:rsidR="005A1F96">
        <w:rPr>
          <w:rFonts w:ascii="Arial" w:hAnsi="Arial"/>
          <w:szCs w:val="20"/>
        </w:rPr>
        <w:t xml:space="preserve"> </w:t>
      </w:r>
      <w:r w:rsidRPr="00E73673">
        <w:rPr>
          <w:rFonts w:ascii="Arial" w:hAnsi="Arial"/>
          <w:szCs w:val="20"/>
        </w:rPr>
        <w:t>zanieczyszczeniem i zmieszaniem z innymi rodzajami lub frakcjami kruszywa.</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2.4.2. Składowanie wypełniacza</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Wypełniacz należy składować w silosach wyposażonych w urządzenia do aeracji.</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2.4.3. Składowanie asfaltu</w:t>
      </w:r>
    </w:p>
    <w:p w:rsidR="00CC52F7" w:rsidRPr="00E73673" w:rsidRDefault="00CC52F7" w:rsidP="00CC52F7">
      <w:pPr>
        <w:autoSpaceDE w:val="0"/>
        <w:autoSpaceDN w:val="0"/>
        <w:adjustRightInd w:val="0"/>
        <w:rPr>
          <w:rFonts w:ascii="Arial" w:hAnsi="Arial"/>
          <w:szCs w:val="20"/>
        </w:rPr>
      </w:pPr>
      <w:r w:rsidRPr="00E73673">
        <w:rPr>
          <w:rFonts w:ascii="Arial" w:hAnsi="Arial"/>
          <w:szCs w:val="20"/>
        </w:rPr>
        <w:t>Lepiszcze asfaltowe należy przechowywać zgodnie z zasadami podanymi w pkt. 8.3 WT-2 2014</w:t>
      </w:r>
      <w:r w:rsidR="00083E43" w:rsidRPr="00E73673">
        <w:rPr>
          <w:rFonts w:ascii="Arial" w:hAnsi="Arial"/>
          <w:szCs w:val="20"/>
        </w:rPr>
        <w:t xml:space="preserve"> – część I</w:t>
      </w:r>
      <w:r w:rsidRPr="00E73673">
        <w:rPr>
          <w:rFonts w:ascii="Arial" w:hAnsi="Arial"/>
          <w:szCs w:val="20"/>
        </w:rPr>
        <w:t xml:space="preserve">. Maksymalne temperatury składowania asfaltu powinny być zgodne z wymaganiami podanymi w tablicy 41.Temperatury składowania asfaltów modyfikowanych powinny być zgodne z zaleceniami  producenta. </w:t>
      </w:r>
    </w:p>
    <w:p w:rsidR="00CC52F7" w:rsidRPr="00E73673" w:rsidRDefault="00CC52F7" w:rsidP="00CC52F7">
      <w:pPr>
        <w:autoSpaceDE w:val="0"/>
        <w:autoSpaceDN w:val="0"/>
        <w:adjustRightInd w:val="0"/>
        <w:spacing w:after="0"/>
        <w:rPr>
          <w:rFonts w:ascii="Arial" w:hAnsi="Arial"/>
          <w:b/>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2.4.4. Składowanie środka adhezyjnego</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Składowanie środka adhezyjnego jest dozwolone tylko w oryginalnych opakowaniach producenta w warunkach podanych w Aprobacie Technicznej lub zgodnie z zaleceniami producenta.</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pStyle w:val="Akapitzlist"/>
        <w:numPr>
          <w:ilvl w:val="0"/>
          <w:numId w:val="19"/>
        </w:numPr>
        <w:tabs>
          <w:tab w:val="clear" w:pos="397"/>
          <w:tab w:val="clear" w:pos="567"/>
          <w:tab w:val="clear" w:pos="737"/>
        </w:tabs>
        <w:autoSpaceDE w:val="0"/>
        <w:autoSpaceDN w:val="0"/>
        <w:adjustRightInd w:val="0"/>
        <w:spacing w:after="0" w:line="360" w:lineRule="auto"/>
        <w:ind w:left="426" w:hanging="426"/>
        <w:rPr>
          <w:rFonts w:ascii="Arial" w:hAnsi="Arial"/>
          <w:b/>
          <w:bCs w:val="0"/>
          <w:szCs w:val="20"/>
        </w:rPr>
      </w:pPr>
      <w:r w:rsidRPr="00E73673">
        <w:rPr>
          <w:rFonts w:ascii="Arial" w:hAnsi="Arial"/>
          <w:b/>
          <w:bCs w:val="0"/>
          <w:szCs w:val="20"/>
        </w:rPr>
        <w:t>SPRZ</w:t>
      </w:r>
      <w:r w:rsidRPr="00E73673">
        <w:rPr>
          <w:rFonts w:ascii="Arial" w:hAnsi="Arial"/>
          <w:b/>
          <w:szCs w:val="20"/>
        </w:rPr>
        <w:t>Ę</w:t>
      </w:r>
      <w:r w:rsidRPr="00E73673">
        <w:rPr>
          <w:rFonts w:ascii="Arial" w:hAnsi="Arial"/>
          <w:b/>
          <w:bCs w:val="0"/>
          <w:szCs w:val="20"/>
        </w:rPr>
        <w:t>T</w:t>
      </w: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3.1. Wytwórnia mieszanek mineralno-asfaltowych</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Produkcja mieszanki mineralno-asfaltowej powinna odbywać się na WMA o cyklicznym systemie produkcji mieszanki. WMA powinna prowadzić system ZKP (Zakładowa Kontrola Produkcji) zgodnie z wymaganiami PN-EN 13108-21, certyfikowany przez jednostkę notyfikowaną. Dozowanie wszystkich składników, w tym środka adhezyjnego powinno odbywać się wagowo</w:t>
      </w:r>
      <w:r w:rsidR="00083E43" w:rsidRPr="00E73673">
        <w:rPr>
          <w:rFonts w:ascii="Arial" w:hAnsi="Arial"/>
          <w:szCs w:val="20"/>
        </w:rPr>
        <w:t xml:space="preserve"> i automatycznie</w:t>
      </w:r>
      <w:r w:rsidRPr="00E73673">
        <w:rPr>
          <w:rFonts w:ascii="Arial" w:hAnsi="Arial"/>
          <w:szCs w:val="20"/>
        </w:rPr>
        <w:t>.</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pStyle w:val="Akapitzlist"/>
        <w:numPr>
          <w:ilvl w:val="1"/>
          <w:numId w:val="19"/>
        </w:numPr>
        <w:tabs>
          <w:tab w:val="clear" w:pos="397"/>
          <w:tab w:val="clear" w:pos="567"/>
          <w:tab w:val="clear" w:pos="737"/>
        </w:tabs>
        <w:autoSpaceDE w:val="0"/>
        <w:autoSpaceDN w:val="0"/>
        <w:adjustRightInd w:val="0"/>
        <w:spacing w:after="0" w:line="360" w:lineRule="auto"/>
        <w:ind w:left="490" w:hanging="490"/>
        <w:rPr>
          <w:rFonts w:ascii="Arial" w:hAnsi="Arial"/>
          <w:b/>
          <w:szCs w:val="20"/>
        </w:rPr>
      </w:pPr>
      <w:r w:rsidRPr="00E73673">
        <w:rPr>
          <w:rFonts w:ascii="Arial" w:hAnsi="Arial"/>
          <w:b/>
          <w:szCs w:val="20"/>
        </w:rPr>
        <w:t>Układarka mieszanek mineralno-asfaltowych</w:t>
      </w:r>
    </w:p>
    <w:p w:rsidR="00CC52F7" w:rsidRPr="00E73673" w:rsidRDefault="00CC52F7" w:rsidP="00CC52F7">
      <w:pPr>
        <w:rPr>
          <w:rFonts w:ascii="Arial" w:hAnsi="Arial"/>
        </w:rPr>
      </w:pPr>
      <w:r w:rsidRPr="00E73673">
        <w:rPr>
          <w:rFonts w:ascii="Arial" w:hAnsi="Arial"/>
        </w:rPr>
        <w:t>Układanie mieszanki powinno odbywa</w:t>
      </w:r>
      <w:r w:rsidRPr="00E73673">
        <w:rPr>
          <w:rFonts w:ascii="Arial" w:eastAsia="TimesNewRoman" w:hAnsi="Arial"/>
        </w:rPr>
        <w:t xml:space="preserve">ć </w:t>
      </w:r>
      <w:r w:rsidRPr="00E73673">
        <w:rPr>
          <w:rFonts w:ascii="Arial" w:hAnsi="Arial"/>
        </w:rPr>
        <w:t>si</w:t>
      </w:r>
      <w:r w:rsidRPr="00E73673">
        <w:rPr>
          <w:rFonts w:ascii="Arial" w:eastAsia="TimesNewRoman" w:hAnsi="Arial"/>
        </w:rPr>
        <w:t xml:space="preserve">ę </w:t>
      </w:r>
      <w:r w:rsidRPr="00E73673">
        <w:rPr>
          <w:rFonts w:ascii="Arial" w:hAnsi="Arial"/>
        </w:rPr>
        <w:t>mo</w:t>
      </w:r>
      <w:r w:rsidRPr="00E73673">
        <w:rPr>
          <w:rFonts w:ascii="Arial" w:eastAsia="TimesNewRoman" w:hAnsi="Arial"/>
        </w:rPr>
        <w:t>ż</w:t>
      </w:r>
      <w:r w:rsidRPr="00E73673">
        <w:rPr>
          <w:rFonts w:ascii="Arial" w:hAnsi="Arial"/>
        </w:rPr>
        <w:t>liwie najwi</w:t>
      </w:r>
      <w:r w:rsidRPr="00E73673">
        <w:rPr>
          <w:rFonts w:ascii="Arial" w:eastAsia="TimesNewRoman" w:hAnsi="Arial"/>
        </w:rPr>
        <w:t>ę</w:t>
      </w:r>
      <w:r w:rsidRPr="00E73673">
        <w:rPr>
          <w:rFonts w:ascii="Arial" w:hAnsi="Arial"/>
        </w:rPr>
        <w:t>ksz</w:t>
      </w:r>
      <w:r w:rsidRPr="00E73673">
        <w:rPr>
          <w:rFonts w:ascii="Arial" w:eastAsia="TimesNewRoman" w:hAnsi="Arial"/>
        </w:rPr>
        <w:t xml:space="preserve">ą </w:t>
      </w:r>
      <w:r w:rsidRPr="00E73673">
        <w:rPr>
          <w:rFonts w:ascii="Arial" w:hAnsi="Arial"/>
        </w:rPr>
        <w:t>szeroko</w:t>
      </w:r>
      <w:r w:rsidRPr="00E73673">
        <w:rPr>
          <w:rFonts w:ascii="Arial" w:eastAsia="TimesNewRoman" w:hAnsi="Arial"/>
        </w:rPr>
        <w:t>ś</w:t>
      </w:r>
      <w:r w:rsidRPr="00E73673">
        <w:rPr>
          <w:rFonts w:ascii="Arial" w:hAnsi="Arial"/>
        </w:rPr>
        <w:t>ci</w:t>
      </w:r>
      <w:r w:rsidRPr="00E73673">
        <w:rPr>
          <w:rFonts w:ascii="Arial" w:eastAsia="TimesNewRoman" w:hAnsi="Arial"/>
        </w:rPr>
        <w:t>ą</w:t>
      </w:r>
      <w:r w:rsidRPr="00E73673">
        <w:rPr>
          <w:rFonts w:ascii="Arial" w:hAnsi="Arial"/>
        </w:rPr>
        <w:t>, przy u</w:t>
      </w:r>
      <w:r w:rsidRPr="00E73673">
        <w:rPr>
          <w:rFonts w:ascii="Arial" w:eastAsia="TimesNewRoman" w:hAnsi="Arial"/>
        </w:rPr>
        <w:t>ż</w:t>
      </w:r>
      <w:r w:rsidRPr="00E73673">
        <w:rPr>
          <w:rFonts w:ascii="Arial" w:hAnsi="Arial"/>
        </w:rPr>
        <w:t>yciu mechanicznej układarki do układania mieszanki mineralno-asfaltowej lub zespołem układarek pracuj</w:t>
      </w:r>
      <w:r w:rsidRPr="00E73673">
        <w:rPr>
          <w:rFonts w:ascii="Arial" w:eastAsia="TimesNewRoman" w:hAnsi="Arial"/>
        </w:rPr>
        <w:t>ą</w:t>
      </w:r>
      <w:r w:rsidRPr="00E73673">
        <w:rPr>
          <w:rFonts w:ascii="Arial" w:hAnsi="Arial"/>
        </w:rPr>
        <w:t>cych równolegle z przesuni</w:t>
      </w:r>
      <w:r w:rsidRPr="00E73673">
        <w:rPr>
          <w:rFonts w:ascii="Arial" w:eastAsia="TimesNewRoman" w:hAnsi="Arial"/>
        </w:rPr>
        <w:t>ę</w:t>
      </w:r>
      <w:r w:rsidRPr="00E73673">
        <w:rPr>
          <w:rFonts w:ascii="Arial" w:hAnsi="Arial"/>
        </w:rPr>
        <w:t>ciem roboczym umo</w:t>
      </w:r>
      <w:r w:rsidRPr="00E73673">
        <w:rPr>
          <w:rFonts w:ascii="Arial" w:eastAsia="TimesNewRoman" w:hAnsi="Arial"/>
        </w:rPr>
        <w:t>ż</w:t>
      </w:r>
      <w:r w:rsidRPr="00E73673">
        <w:rPr>
          <w:rFonts w:ascii="Arial" w:hAnsi="Arial"/>
        </w:rPr>
        <w:t>liwiaj</w:t>
      </w:r>
      <w:r w:rsidRPr="00E73673">
        <w:rPr>
          <w:rFonts w:ascii="Arial" w:eastAsia="TimesNewRoman" w:hAnsi="Arial"/>
        </w:rPr>
        <w:t>ą</w:t>
      </w:r>
      <w:r w:rsidRPr="00E73673">
        <w:rPr>
          <w:rFonts w:ascii="Arial" w:hAnsi="Arial"/>
        </w:rPr>
        <w:t>cym uło</w:t>
      </w:r>
      <w:r w:rsidRPr="00E73673">
        <w:rPr>
          <w:rFonts w:ascii="Arial" w:eastAsia="TimesNewRoman" w:hAnsi="Arial"/>
        </w:rPr>
        <w:t>ż</w:t>
      </w:r>
      <w:r w:rsidRPr="00E73673">
        <w:rPr>
          <w:rFonts w:ascii="Arial" w:hAnsi="Arial"/>
        </w:rPr>
        <w:t>enie stykaj</w:t>
      </w:r>
      <w:r w:rsidRPr="00E73673">
        <w:rPr>
          <w:rFonts w:ascii="Arial" w:eastAsia="TimesNewRoman" w:hAnsi="Arial"/>
        </w:rPr>
        <w:t>ą</w:t>
      </w:r>
      <w:r w:rsidRPr="00E73673">
        <w:rPr>
          <w:rFonts w:ascii="Arial" w:hAnsi="Arial"/>
        </w:rPr>
        <w:t>cych si</w:t>
      </w:r>
      <w:r w:rsidRPr="00E73673">
        <w:rPr>
          <w:rFonts w:ascii="Arial" w:eastAsia="TimesNewRoman" w:hAnsi="Arial"/>
        </w:rPr>
        <w:t xml:space="preserve">ę </w:t>
      </w:r>
      <w:r w:rsidRPr="00E73673">
        <w:rPr>
          <w:rFonts w:ascii="Arial" w:hAnsi="Arial"/>
        </w:rPr>
        <w:t>warstw asfaltowych na gor</w:t>
      </w:r>
      <w:r w:rsidRPr="00E73673">
        <w:rPr>
          <w:rFonts w:ascii="Arial" w:eastAsia="TimesNewRoman" w:hAnsi="Arial"/>
        </w:rPr>
        <w:t>ą</w:t>
      </w:r>
      <w:r w:rsidRPr="00E73673">
        <w:rPr>
          <w:rFonts w:ascii="Arial" w:hAnsi="Arial"/>
        </w:rPr>
        <w:t>co, posiadaj</w:t>
      </w:r>
      <w:r w:rsidRPr="00E73673">
        <w:rPr>
          <w:rFonts w:ascii="Arial" w:eastAsia="TimesNewRoman" w:hAnsi="Arial"/>
        </w:rPr>
        <w:t>ą</w:t>
      </w:r>
      <w:r w:rsidRPr="00E73673">
        <w:rPr>
          <w:rFonts w:ascii="Arial" w:hAnsi="Arial"/>
        </w:rPr>
        <w:t>cej nast</w:t>
      </w:r>
      <w:r w:rsidRPr="00E73673">
        <w:rPr>
          <w:rFonts w:ascii="Arial" w:eastAsia="TimesNewRoman" w:hAnsi="Arial"/>
        </w:rPr>
        <w:t>ę</w:t>
      </w:r>
      <w:r w:rsidRPr="00E73673">
        <w:rPr>
          <w:rFonts w:ascii="Arial" w:hAnsi="Arial"/>
        </w:rPr>
        <w:t>puj</w:t>
      </w:r>
      <w:r w:rsidRPr="00E73673">
        <w:rPr>
          <w:rFonts w:ascii="Arial" w:eastAsia="TimesNewRoman" w:hAnsi="Arial"/>
        </w:rPr>
        <w:t>ą</w:t>
      </w:r>
      <w:r w:rsidRPr="00E73673">
        <w:rPr>
          <w:rFonts w:ascii="Arial" w:hAnsi="Arial"/>
        </w:rPr>
        <w:t>ce urz</w:t>
      </w:r>
      <w:r w:rsidRPr="00E73673">
        <w:rPr>
          <w:rFonts w:ascii="Arial" w:eastAsia="TimesNewRoman" w:hAnsi="Arial"/>
        </w:rPr>
        <w:t>ą</w:t>
      </w:r>
      <w:r w:rsidRPr="00E73673">
        <w:rPr>
          <w:rFonts w:ascii="Arial" w:hAnsi="Arial"/>
        </w:rPr>
        <w:t>dzenia:</w:t>
      </w:r>
    </w:p>
    <w:p w:rsidR="00CC52F7" w:rsidRPr="00E73673" w:rsidRDefault="00CC52F7" w:rsidP="00CC52F7">
      <w:pPr>
        <w:numPr>
          <w:ilvl w:val="0"/>
          <w:numId w:val="23"/>
        </w:numPr>
        <w:rPr>
          <w:rFonts w:ascii="Arial" w:hAnsi="Arial"/>
        </w:rPr>
      </w:pPr>
      <w:r w:rsidRPr="00E73673">
        <w:rPr>
          <w:rFonts w:ascii="Arial" w:hAnsi="Arial"/>
        </w:rPr>
        <w:t>automatyczne sterowanie pozwalaj</w:t>
      </w:r>
      <w:r w:rsidRPr="00E73673">
        <w:rPr>
          <w:rFonts w:ascii="Arial" w:eastAsia="TimesNewRoman" w:hAnsi="Arial"/>
        </w:rPr>
        <w:t>ą</w:t>
      </w:r>
      <w:r w:rsidRPr="00E73673">
        <w:rPr>
          <w:rFonts w:ascii="Arial" w:hAnsi="Arial"/>
        </w:rPr>
        <w:t>ce na uło</w:t>
      </w:r>
      <w:r w:rsidRPr="00E73673">
        <w:rPr>
          <w:rFonts w:ascii="Arial" w:eastAsia="TimesNewRoman" w:hAnsi="Arial"/>
        </w:rPr>
        <w:t>ż</w:t>
      </w:r>
      <w:r w:rsidRPr="00E73673">
        <w:rPr>
          <w:rFonts w:ascii="Arial" w:hAnsi="Arial"/>
        </w:rPr>
        <w:t>enie warstwy zgodnie z zało</w:t>
      </w:r>
      <w:r w:rsidRPr="00E73673">
        <w:rPr>
          <w:rFonts w:ascii="Arial" w:eastAsia="TimesNewRoman" w:hAnsi="Arial"/>
        </w:rPr>
        <w:t>ż</w:t>
      </w:r>
      <w:r w:rsidRPr="00E73673">
        <w:rPr>
          <w:rFonts w:ascii="Arial" w:hAnsi="Arial"/>
        </w:rPr>
        <w:t>on</w:t>
      </w:r>
      <w:r w:rsidRPr="00E73673">
        <w:rPr>
          <w:rFonts w:ascii="Arial" w:eastAsia="TimesNewRoman" w:hAnsi="Arial"/>
        </w:rPr>
        <w:t xml:space="preserve">ą </w:t>
      </w:r>
      <w:r w:rsidRPr="00E73673">
        <w:rPr>
          <w:rFonts w:ascii="Arial" w:hAnsi="Arial"/>
        </w:rPr>
        <w:t>niwelet</w:t>
      </w:r>
      <w:r w:rsidRPr="00E73673">
        <w:rPr>
          <w:rFonts w:ascii="Arial" w:eastAsia="TimesNewRoman" w:hAnsi="Arial"/>
        </w:rPr>
        <w:t xml:space="preserve">ą </w:t>
      </w:r>
      <w:r w:rsidRPr="00E73673">
        <w:rPr>
          <w:rFonts w:ascii="Arial" w:hAnsi="Arial"/>
        </w:rPr>
        <w:t>i grubo</w:t>
      </w:r>
      <w:r w:rsidRPr="00E73673">
        <w:rPr>
          <w:rFonts w:ascii="Arial" w:eastAsia="TimesNewRoman" w:hAnsi="Arial"/>
        </w:rPr>
        <w:t>ś</w:t>
      </w:r>
      <w:r w:rsidRPr="00E73673">
        <w:rPr>
          <w:rFonts w:ascii="Arial" w:hAnsi="Arial"/>
        </w:rPr>
        <w:t>ci</w:t>
      </w:r>
      <w:r w:rsidRPr="00E73673">
        <w:rPr>
          <w:rFonts w:ascii="Arial" w:eastAsia="TimesNewRoman" w:hAnsi="Arial"/>
        </w:rPr>
        <w:t>ą</w:t>
      </w:r>
      <w:r w:rsidRPr="00E73673">
        <w:rPr>
          <w:rFonts w:ascii="Arial" w:hAnsi="Arial"/>
        </w:rPr>
        <w:t>,</w:t>
      </w:r>
    </w:p>
    <w:p w:rsidR="00CC52F7" w:rsidRPr="00E73673" w:rsidRDefault="00CC52F7" w:rsidP="00CC52F7">
      <w:pPr>
        <w:numPr>
          <w:ilvl w:val="0"/>
          <w:numId w:val="23"/>
        </w:numPr>
        <w:rPr>
          <w:rFonts w:ascii="Arial" w:hAnsi="Arial"/>
        </w:rPr>
      </w:pPr>
      <w:r w:rsidRPr="00E73673">
        <w:rPr>
          <w:rFonts w:ascii="Arial" w:hAnsi="Arial"/>
        </w:rPr>
        <w:t>płyt</w:t>
      </w:r>
      <w:r w:rsidRPr="00E73673">
        <w:rPr>
          <w:rFonts w:ascii="Arial" w:eastAsia="TimesNewRoman" w:hAnsi="Arial"/>
        </w:rPr>
        <w:t xml:space="preserve">ę </w:t>
      </w:r>
      <w:r w:rsidRPr="00E73673">
        <w:rPr>
          <w:rFonts w:ascii="Arial" w:hAnsi="Arial"/>
        </w:rPr>
        <w:t>wibracyjn</w:t>
      </w:r>
      <w:r w:rsidRPr="00E73673">
        <w:rPr>
          <w:rFonts w:ascii="Arial" w:eastAsia="TimesNewRoman" w:hAnsi="Arial"/>
        </w:rPr>
        <w:t xml:space="preserve">ą </w:t>
      </w:r>
      <w:r w:rsidRPr="00E73673">
        <w:rPr>
          <w:rFonts w:ascii="Arial" w:hAnsi="Arial"/>
        </w:rPr>
        <w:t>do wst</w:t>
      </w:r>
      <w:r w:rsidRPr="00E73673">
        <w:rPr>
          <w:rFonts w:ascii="Arial" w:eastAsia="TimesNewRoman" w:hAnsi="Arial"/>
        </w:rPr>
        <w:t>ę</w:t>
      </w:r>
      <w:r w:rsidRPr="00E73673">
        <w:rPr>
          <w:rFonts w:ascii="Arial" w:hAnsi="Arial"/>
        </w:rPr>
        <w:t>pnego zag</w:t>
      </w:r>
      <w:r w:rsidRPr="00E73673">
        <w:rPr>
          <w:rFonts w:ascii="Arial" w:eastAsia="TimesNewRoman" w:hAnsi="Arial"/>
        </w:rPr>
        <w:t>ę</w:t>
      </w:r>
      <w:r w:rsidRPr="00E73673">
        <w:rPr>
          <w:rFonts w:ascii="Arial" w:hAnsi="Arial"/>
        </w:rPr>
        <w:t>szczenia mieszanki,</w:t>
      </w:r>
    </w:p>
    <w:p w:rsidR="00CC52F7" w:rsidRPr="00E73673" w:rsidRDefault="00CC52F7" w:rsidP="00CC52F7">
      <w:pPr>
        <w:numPr>
          <w:ilvl w:val="0"/>
          <w:numId w:val="23"/>
        </w:numPr>
        <w:rPr>
          <w:rFonts w:ascii="Arial" w:hAnsi="Arial"/>
        </w:rPr>
      </w:pPr>
      <w:r w:rsidRPr="00E73673">
        <w:rPr>
          <w:rFonts w:ascii="Arial" w:hAnsi="Arial"/>
        </w:rPr>
        <w:t>urz</w:t>
      </w:r>
      <w:r w:rsidRPr="00E73673">
        <w:rPr>
          <w:rFonts w:ascii="Arial" w:eastAsia="TimesNewRoman" w:hAnsi="Arial"/>
        </w:rPr>
        <w:t>ą</w:t>
      </w:r>
      <w:r w:rsidRPr="00E73673">
        <w:rPr>
          <w:rFonts w:ascii="Arial" w:hAnsi="Arial"/>
        </w:rPr>
        <w:t>dzenia do podgrzewania płyty wibracyjnej.</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pStyle w:val="Akapitzlist"/>
        <w:numPr>
          <w:ilvl w:val="1"/>
          <w:numId w:val="19"/>
        </w:numPr>
        <w:tabs>
          <w:tab w:val="clear" w:pos="397"/>
          <w:tab w:val="clear" w:pos="567"/>
          <w:tab w:val="clear" w:pos="737"/>
        </w:tabs>
        <w:autoSpaceDE w:val="0"/>
        <w:autoSpaceDN w:val="0"/>
        <w:adjustRightInd w:val="0"/>
        <w:spacing w:after="0" w:line="360" w:lineRule="auto"/>
        <w:ind w:left="518" w:hanging="518"/>
        <w:rPr>
          <w:rFonts w:ascii="Arial" w:hAnsi="Arial"/>
          <w:b/>
          <w:szCs w:val="20"/>
        </w:rPr>
      </w:pPr>
      <w:r w:rsidRPr="00E73673">
        <w:rPr>
          <w:rFonts w:ascii="Arial" w:hAnsi="Arial"/>
          <w:b/>
          <w:szCs w:val="20"/>
        </w:rPr>
        <w:t>Walce do zagęszczania</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Wykonawca powinien dysponować sprzętem pozwalającym na uzyskanie wymaganego wskaźnika zagęszczenia warstwy z mieszanki mineralno-asfaltowej. </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3.4. Skrapiarki</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Wykonawca powinien dysponować skrapiarką pozwalającą na równomierne i zgodne z wymaganiami </w:t>
      </w:r>
      <w:r w:rsidR="00827297" w:rsidRPr="00E73673">
        <w:rPr>
          <w:rFonts w:ascii="Arial" w:hAnsi="Arial"/>
          <w:szCs w:val="20"/>
        </w:rPr>
        <w:t xml:space="preserve">ilości dozowania lepiszcza do </w:t>
      </w:r>
      <w:r w:rsidRPr="00E73673">
        <w:rPr>
          <w:rFonts w:ascii="Arial" w:hAnsi="Arial"/>
          <w:szCs w:val="20"/>
        </w:rPr>
        <w:t>skropieni</w:t>
      </w:r>
      <w:r w:rsidR="00827297" w:rsidRPr="00E73673">
        <w:rPr>
          <w:rFonts w:ascii="Arial" w:hAnsi="Arial"/>
          <w:szCs w:val="20"/>
        </w:rPr>
        <w:t>a</w:t>
      </w:r>
      <w:r w:rsidRPr="00E73673">
        <w:rPr>
          <w:rFonts w:ascii="Arial" w:hAnsi="Arial"/>
          <w:szCs w:val="20"/>
        </w:rPr>
        <w:t xml:space="preserve"> podłoża.</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bCs w:val="0"/>
          <w:szCs w:val="20"/>
        </w:rPr>
      </w:pPr>
      <w:r w:rsidRPr="00E73673">
        <w:rPr>
          <w:rFonts w:ascii="Arial" w:hAnsi="Arial"/>
          <w:b/>
          <w:bCs w:val="0"/>
          <w:szCs w:val="20"/>
        </w:rPr>
        <w:t>4. TRANSPORT</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Wykonawca powinien dysponować pojazdami samowyładowczymi wyposażonymi w plandeki. </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bCs w:val="0"/>
          <w:szCs w:val="20"/>
        </w:rPr>
      </w:pPr>
      <w:r w:rsidRPr="00E73673">
        <w:rPr>
          <w:rFonts w:ascii="Arial" w:hAnsi="Arial"/>
          <w:b/>
          <w:bCs w:val="0"/>
          <w:szCs w:val="20"/>
        </w:rPr>
        <w:t>5. WYKONANIE ROBÓT</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Ogólne zasady wykonania robót podano w </w:t>
      </w:r>
      <w:r w:rsidR="00CD45FF" w:rsidRPr="00E73673">
        <w:rPr>
          <w:rFonts w:ascii="Arial" w:hAnsi="Arial"/>
          <w:szCs w:val="20"/>
        </w:rPr>
        <w:t xml:space="preserve">WWiORB </w:t>
      </w:r>
      <w:r w:rsidRPr="00E73673">
        <w:rPr>
          <w:rFonts w:ascii="Arial" w:hAnsi="Arial"/>
          <w:szCs w:val="20"/>
        </w:rPr>
        <w:t>D-M 00.00.00. "Wymagania ogólne".</w:t>
      </w:r>
    </w:p>
    <w:p w:rsidR="00CC52F7" w:rsidRPr="00E73673" w:rsidRDefault="00CC52F7" w:rsidP="00CC52F7">
      <w:pPr>
        <w:autoSpaceDE w:val="0"/>
        <w:autoSpaceDN w:val="0"/>
        <w:adjustRightInd w:val="0"/>
        <w:spacing w:after="0"/>
        <w:rPr>
          <w:rFonts w:ascii="Arial" w:hAnsi="Arial"/>
          <w:b/>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5.1. Projektowanie mieszanki mineralno-asfaltowej.</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W terminie 3 tygodni przed rozpoczęciem robót Wykonawca przedstawi Inżynierowi do zatwierdzenia projekt MMA (Badanie Typu) oraz wszystkie dokumenty potwierdzające jakość materiałów składowych MMA i reprezentatywne próbki materiałów. MMA powinna być tak zaprojektowana, aby spełniać wymagania podane w pkt. 8.2.3 WT-2 2014</w:t>
      </w:r>
      <w:r w:rsidR="00083E43" w:rsidRPr="00E73673">
        <w:rPr>
          <w:rFonts w:ascii="Arial" w:hAnsi="Arial"/>
          <w:szCs w:val="20"/>
        </w:rPr>
        <w:t xml:space="preserve"> – część I</w:t>
      </w:r>
      <w:r w:rsidRPr="00E73673">
        <w:rPr>
          <w:rFonts w:ascii="Arial" w:hAnsi="Arial"/>
          <w:szCs w:val="20"/>
        </w:rPr>
        <w:t xml:space="preserve"> w zależności od kategorii ruchu. </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5.2. Wytwarzanie MMA</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Produkcja MMA powinna odbywać się na WMA o cyklicznym systemie produkcji mieszanki, zgodnie z wymaganiami opisanymi w p. 3.1. Dozowanie wszystkich składników, w tym środka adhezyjnego, powinno odbywać się wagowo. Temperatury technologiczne wytwarzania MMA powinny być zgodne z wymaganiami podanymi w p. 8.3 </w:t>
      </w:r>
      <w:r w:rsidR="00083E43" w:rsidRPr="00E73673">
        <w:rPr>
          <w:rFonts w:ascii="Arial" w:hAnsi="Arial"/>
          <w:szCs w:val="20"/>
        </w:rPr>
        <w:t xml:space="preserve">WT-2 2014 – część I </w:t>
      </w:r>
      <w:r w:rsidRPr="00E73673">
        <w:rPr>
          <w:rFonts w:ascii="Arial" w:hAnsi="Arial"/>
          <w:szCs w:val="20"/>
        </w:rPr>
        <w:t>(Tablica 42). Mieszankę MMA zaleca się wbudowywać bezpośrednio po wyprodukowaniu bez magazynowania na zapas. Przechowywanie wyprodukowanej MMA w silosie może mieć miejsce tylko w sytuacjach awaryjnych.</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5.3. Przygotowanie podłoża</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Podłoże pod warstwę ścieralną z MMA powinno spełniać wymagania </w:t>
      </w:r>
      <w:r w:rsidR="00083E43" w:rsidRPr="00E73673">
        <w:rPr>
          <w:rFonts w:ascii="Arial" w:hAnsi="Arial"/>
          <w:szCs w:val="20"/>
        </w:rPr>
        <w:t>określone w WWiORB D.05.03.05A</w:t>
      </w:r>
      <w:r w:rsidRPr="00E73673">
        <w:rPr>
          <w:rFonts w:ascii="Arial" w:hAnsi="Arial"/>
          <w:szCs w:val="20"/>
        </w:rPr>
        <w:t>. Warstwę podłoża pod warstwę ścieralną z MMA należy skropić emulsją asfaltową zgodnie z WWiORB D.04.03.01.</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Brzegi krawężników i innych urządzeń przylegających do nawierzchni powinny być oklejone taśmą bitumiczną.</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Jeżeli podłoże pod warstwę ścieralną stanowi warstwa z asfaltu lanego (obiekt mostowy) to należy ją uszorstnić zgodnie z wymaganiami p. 8.6.5 WT-2 Nawierzchnie Asfaltowe 2008.</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5.4. Warunki atmosferyczne</w:t>
      </w:r>
    </w:p>
    <w:p w:rsidR="00083E43" w:rsidRPr="00E73673" w:rsidRDefault="00083E43" w:rsidP="00083E43">
      <w:pPr>
        <w:autoSpaceDE w:val="0"/>
        <w:autoSpaceDN w:val="0"/>
        <w:adjustRightInd w:val="0"/>
        <w:spacing w:after="0"/>
        <w:rPr>
          <w:rFonts w:ascii="Arial" w:hAnsi="Arial"/>
          <w:szCs w:val="20"/>
        </w:rPr>
      </w:pPr>
      <w:r w:rsidRPr="00E73673">
        <w:rPr>
          <w:rFonts w:ascii="Arial" w:hAnsi="Arial"/>
          <w:szCs w:val="20"/>
        </w:rPr>
        <w:t>Warstwa nawierzchni z MMA powinna być układana w temperaturze nie mniejszej niż +10</w:t>
      </w:r>
      <w:r w:rsidRPr="00E73673">
        <w:rPr>
          <w:rFonts w:ascii="Arial" w:hAnsi="Arial"/>
          <w:szCs w:val="20"/>
          <w:vertAlign w:val="superscript"/>
        </w:rPr>
        <w:t>o</w:t>
      </w:r>
      <w:r w:rsidRPr="00E73673">
        <w:rPr>
          <w:rFonts w:ascii="Arial" w:hAnsi="Arial"/>
          <w:szCs w:val="20"/>
        </w:rPr>
        <w:t>C</w:t>
      </w:r>
      <w:r w:rsidR="00E73673" w:rsidRPr="00E73673">
        <w:rPr>
          <w:rFonts w:ascii="Arial" w:hAnsi="Arial"/>
          <w:szCs w:val="20"/>
        </w:rPr>
        <w:t>.</w:t>
      </w:r>
    </w:p>
    <w:p w:rsidR="00083E43" w:rsidRPr="00E73673" w:rsidRDefault="00083E43" w:rsidP="00083E43">
      <w:pPr>
        <w:autoSpaceDE w:val="0"/>
        <w:autoSpaceDN w:val="0"/>
        <w:adjustRightInd w:val="0"/>
        <w:spacing w:after="0"/>
        <w:rPr>
          <w:rFonts w:ascii="Arial" w:hAnsi="Arial"/>
          <w:szCs w:val="20"/>
        </w:rPr>
      </w:pPr>
      <w:r w:rsidRPr="00E73673">
        <w:rPr>
          <w:rFonts w:ascii="Arial" w:hAnsi="Arial"/>
          <w:szCs w:val="20"/>
        </w:rPr>
        <w:t xml:space="preserve">Nie dopuszcza się układania mma podczas opadów atmosferycznych. </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5.5. Próba technologiczna</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Wykonawca przed przystąpieniem do produkcji MMA na żądanie Inżyniera jest zobowiązany do przeprowadzenia próby technologicznej.</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Nie dopuszcza się oceniania dokładności pracy otaczarki oraz prawidłowości składu mieszanki mineralnej na podstawie tzw. suchego zarobu, z uwagi na segregację kruszywa. Na podstawie uzyskanych wyników Inżynier podejmuje decyzję o wykonaniu odcinka próbnego. Tolerancje zawartości składników MMA względem składu zaprojektowanego powinny być zgodne z wymaganiami podanymi w pkt. 6.2 niniejszej </w:t>
      </w:r>
      <w:r w:rsidR="00C43DDE" w:rsidRPr="00E73673">
        <w:rPr>
          <w:rFonts w:ascii="Arial" w:hAnsi="Arial"/>
          <w:szCs w:val="20"/>
        </w:rPr>
        <w:t>WWiORB</w:t>
      </w:r>
      <w:r w:rsidRPr="00E73673">
        <w:rPr>
          <w:rFonts w:ascii="Arial" w:hAnsi="Arial"/>
          <w:szCs w:val="20"/>
        </w:rPr>
        <w:t xml:space="preserve">. </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5.6. Odcinek próbny</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Na żądanie Inżyniera, Wykonawca powinien wykonać odcinek próbny o długości przynajmniej 100m na całej szerokości jednej jezdni. Wykonawca powinien wykonać odcinek próbny w celu:</w:t>
      </w:r>
    </w:p>
    <w:p w:rsidR="00CC52F7" w:rsidRPr="00E73673" w:rsidRDefault="00CC52F7" w:rsidP="00CC52F7">
      <w:pPr>
        <w:pStyle w:val="Akapitzlist"/>
        <w:numPr>
          <w:ilvl w:val="0"/>
          <w:numId w:val="20"/>
        </w:numPr>
        <w:tabs>
          <w:tab w:val="clear" w:pos="397"/>
          <w:tab w:val="clear" w:pos="567"/>
          <w:tab w:val="clear" w:pos="737"/>
        </w:tabs>
        <w:autoSpaceDE w:val="0"/>
        <w:autoSpaceDN w:val="0"/>
        <w:adjustRightInd w:val="0"/>
        <w:spacing w:after="0"/>
        <w:jc w:val="left"/>
        <w:rPr>
          <w:rFonts w:ascii="Arial" w:hAnsi="Arial"/>
          <w:szCs w:val="20"/>
        </w:rPr>
      </w:pPr>
      <w:r w:rsidRPr="00E73673">
        <w:rPr>
          <w:rFonts w:ascii="Arial" w:hAnsi="Arial"/>
          <w:szCs w:val="20"/>
        </w:rPr>
        <w:t>zdefiniowania parametrów produkcyjnych MMA</w:t>
      </w:r>
    </w:p>
    <w:p w:rsidR="00CC52F7" w:rsidRPr="00E73673" w:rsidRDefault="00CC52F7" w:rsidP="00CC52F7">
      <w:pPr>
        <w:pStyle w:val="Akapitzlist"/>
        <w:numPr>
          <w:ilvl w:val="0"/>
          <w:numId w:val="20"/>
        </w:numPr>
        <w:tabs>
          <w:tab w:val="clear" w:pos="397"/>
          <w:tab w:val="clear" w:pos="567"/>
          <w:tab w:val="clear" w:pos="737"/>
        </w:tabs>
        <w:autoSpaceDE w:val="0"/>
        <w:autoSpaceDN w:val="0"/>
        <w:adjustRightInd w:val="0"/>
        <w:spacing w:after="0"/>
        <w:jc w:val="left"/>
        <w:rPr>
          <w:rFonts w:ascii="Arial" w:hAnsi="Arial"/>
          <w:szCs w:val="20"/>
        </w:rPr>
      </w:pPr>
      <w:r w:rsidRPr="00E73673">
        <w:rPr>
          <w:rFonts w:ascii="Arial" w:hAnsi="Arial"/>
          <w:szCs w:val="20"/>
        </w:rPr>
        <w:t>sprawdzenia czy sprzęt użyty do rozkładania i zagęszczania mieszanki jest właściwy</w:t>
      </w:r>
    </w:p>
    <w:p w:rsidR="00CC52F7" w:rsidRPr="00E73673" w:rsidRDefault="00CC52F7" w:rsidP="00CC52F7">
      <w:pPr>
        <w:pStyle w:val="Akapitzlist"/>
        <w:numPr>
          <w:ilvl w:val="0"/>
          <w:numId w:val="20"/>
        </w:numPr>
        <w:tabs>
          <w:tab w:val="clear" w:pos="397"/>
          <w:tab w:val="clear" w:pos="567"/>
          <w:tab w:val="clear" w:pos="737"/>
        </w:tabs>
        <w:autoSpaceDE w:val="0"/>
        <w:autoSpaceDN w:val="0"/>
        <w:adjustRightInd w:val="0"/>
        <w:spacing w:after="0"/>
        <w:jc w:val="left"/>
        <w:rPr>
          <w:rFonts w:ascii="Arial" w:hAnsi="Arial"/>
          <w:szCs w:val="20"/>
        </w:rPr>
      </w:pPr>
      <w:r w:rsidRPr="00E73673">
        <w:rPr>
          <w:rFonts w:ascii="Arial" w:hAnsi="Arial"/>
          <w:szCs w:val="20"/>
        </w:rPr>
        <w:t>określenia grubości warstwy mieszanki mineralno-asfaltowej przed zagęszczeniem, koniecznej do uzyskania wymaganej ostatecznej grubości warstwy</w:t>
      </w:r>
    </w:p>
    <w:p w:rsidR="00CC52F7" w:rsidRPr="00E73673" w:rsidRDefault="00CC52F7" w:rsidP="00CC52F7">
      <w:pPr>
        <w:pStyle w:val="Akapitzlist"/>
        <w:numPr>
          <w:ilvl w:val="0"/>
          <w:numId w:val="20"/>
        </w:numPr>
        <w:tabs>
          <w:tab w:val="clear" w:pos="397"/>
          <w:tab w:val="clear" w:pos="567"/>
          <w:tab w:val="clear" w:pos="737"/>
        </w:tabs>
        <w:autoSpaceDE w:val="0"/>
        <w:autoSpaceDN w:val="0"/>
        <w:adjustRightInd w:val="0"/>
        <w:spacing w:after="0"/>
        <w:jc w:val="left"/>
        <w:rPr>
          <w:rFonts w:ascii="Arial" w:hAnsi="Arial"/>
          <w:szCs w:val="20"/>
        </w:rPr>
      </w:pPr>
      <w:r w:rsidRPr="00E73673">
        <w:rPr>
          <w:rFonts w:ascii="Arial" w:hAnsi="Arial"/>
          <w:szCs w:val="20"/>
        </w:rPr>
        <w:t xml:space="preserve">określenia potrzebnej liczby przejść walców dla uzyskania prawidłowego zagęszczenia warstwy. </w:t>
      </w:r>
    </w:p>
    <w:p w:rsidR="00CC52F7" w:rsidRPr="00E73673" w:rsidRDefault="00CC52F7" w:rsidP="00CC52F7">
      <w:pPr>
        <w:pStyle w:val="Akapitzlist"/>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Do wykonania odcinka próbnego, Wykonawca powinien zastosować takie same materiały oraz sprzęt, jakie będą stosowane do wykonania warstwy z MMA podczas robót. Lokalizacja odcinka próbnego </w:t>
      </w:r>
      <w:r w:rsidRPr="00E73673">
        <w:rPr>
          <w:rFonts w:ascii="Arial" w:hAnsi="Arial"/>
          <w:szCs w:val="20"/>
        </w:rPr>
        <w:lastRenderedPageBreak/>
        <w:t>zostanie zaakceptowana przez Inżyniera. Wykonawca rozpocznie wykonywanie nawierzchni z MMA dopiero po otrzymaniu akceptacji Inżyniera, wydanej na podstawie testów oraz pomiarów dokonanych na odcinku próbnym. W przypadku nieprawidłowych parametrów warstwy ścieralnej i nie zatwierdzeniu przez Inżyniera odcinka próbnego, Wykonawca ma obowiązek usunąć odcinek próbny warstwy ścieralnej (jeżeli był wykonywany w obrębie Kontraktu) na własny koszt.</w:t>
      </w:r>
    </w:p>
    <w:p w:rsidR="00C43DDE" w:rsidRPr="00E73673" w:rsidRDefault="00C43DDE"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 xml:space="preserve">5.7. Wbudowywanie mieszanki MMA </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Transport, wbudowanie i zagęszczanie warstwy z MMA powinno odbywać się zgodnie z wymaganiami podanymi w p. 8.4 WT-2 Nawierzchnie Asfaltowe 2008. Wbudowywanie MMA powinno odbywać się zgodnie z wymaganiami podanymi w pkt. 8.5 WT-2 Nawierzchnie Asfaltowe 2008. Układanie MMA może odbywać się tylko przy użyciu mechanicznej układarki całą szerokością. Dopuszcza się układanie warstwy pasami o mniejszej szerokości niż szerokość jezdni, lecz przy użyciu 2 układarek przy niewielkich odległościach pomiędzy nimi (metoda „gorąco na gorąco”). Układanie mieszanki musi odbywać się w sposób ciągły, bez przestoju, z jednostajną prędkością. Układarka powinna być stale zasilana w mieszankę tak, ażeby w zasobniku zawsze znajdowała się jakaś jej ilość, a kosz, transporter i stół były zawsze gorące i nie stygły. Mieszanka mineralno-asfaltowa powinna być zagęszczana walcami stalowymi gładkimi. </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5.8. Połączenia technologiczne</w:t>
      </w:r>
    </w:p>
    <w:p w:rsidR="00083E43" w:rsidRPr="00E73673" w:rsidRDefault="00CC52F7" w:rsidP="00083E43">
      <w:pPr>
        <w:autoSpaceDE w:val="0"/>
        <w:autoSpaceDN w:val="0"/>
        <w:adjustRightInd w:val="0"/>
        <w:spacing w:after="0"/>
        <w:rPr>
          <w:rFonts w:ascii="Arial" w:hAnsi="Arial"/>
          <w:szCs w:val="20"/>
        </w:rPr>
      </w:pPr>
      <w:r w:rsidRPr="00E73673">
        <w:rPr>
          <w:rFonts w:ascii="Arial" w:hAnsi="Arial"/>
          <w:szCs w:val="20"/>
        </w:rPr>
        <w:t xml:space="preserve">Połączenia technologiczne powinny być wykonane zgodnie z pkt. 8.6 WT 2 2008. Połączenia technologiczne powinny być uszczelnione taśmą termoplastyczną o grubości co najmniej 1.0 cm. Odcinanie </w:t>
      </w:r>
      <w:r w:rsidR="00827297" w:rsidRPr="00E73673">
        <w:rPr>
          <w:rFonts w:ascii="Arial" w:hAnsi="Arial"/>
          <w:szCs w:val="20"/>
        </w:rPr>
        <w:t xml:space="preserve">końcowych fragmentów części pasa </w:t>
      </w:r>
      <w:r w:rsidRPr="00E73673">
        <w:rPr>
          <w:rFonts w:ascii="Arial" w:hAnsi="Arial"/>
          <w:szCs w:val="20"/>
        </w:rPr>
        <w:t xml:space="preserve">dziennych działek roboczych powinno odbywać się na gorąco. Długość odciętego końcowego powinna wynosić </w:t>
      </w:r>
      <w:r w:rsidR="00827297" w:rsidRPr="00E73673">
        <w:rPr>
          <w:rFonts w:ascii="Arial" w:hAnsi="Arial"/>
          <w:szCs w:val="20"/>
        </w:rPr>
        <w:t xml:space="preserve">około </w:t>
      </w:r>
      <w:r w:rsidRPr="00E73673">
        <w:rPr>
          <w:rFonts w:ascii="Arial" w:hAnsi="Arial"/>
          <w:szCs w:val="20"/>
        </w:rPr>
        <w:t>3m</w:t>
      </w:r>
      <w:r w:rsidR="00827297" w:rsidRPr="00E73673">
        <w:rPr>
          <w:rFonts w:ascii="Arial" w:hAnsi="Arial"/>
          <w:szCs w:val="20"/>
        </w:rPr>
        <w:t xml:space="preserve"> – należy usunąć fragmenty pasa na całej jego grubości</w:t>
      </w:r>
      <w:r w:rsidRPr="00E73673">
        <w:rPr>
          <w:rFonts w:ascii="Arial" w:hAnsi="Arial"/>
          <w:szCs w:val="20"/>
        </w:rPr>
        <w:t xml:space="preserve">. Należy </w:t>
      </w:r>
      <w:r w:rsidR="00827297" w:rsidRPr="00E73673">
        <w:rPr>
          <w:rFonts w:ascii="Arial" w:hAnsi="Arial"/>
          <w:szCs w:val="20"/>
        </w:rPr>
        <w:t>zapewnić</w:t>
      </w:r>
      <w:r w:rsidRPr="00E73673">
        <w:rPr>
          <w:rFonts w:ascii="Arial" w:hAnsi="Arial"/>
          <w:szCs w:val="20"/>
        </w:rPr>
        <w:t>, aby poprzeczne spoiny/złącza technologiczne w poszczególnych warstwach nawierzchni asfaltowej, które składają się na wielowarstwową konstrukcję nawierzchni, były przesunięte względem siebie, o co najmniej 3 m</w:t>
      </w:r>
      <w:r w:rsidR="00083E43" w:rsidRPr="00E73673">
        <w:rPr>
          <w:rFonts w:ascii="Arial" w:hAnsi="Arial"/>
          <w:szCs w:val="20"/>
        </w:rPr>
        <w:t>m w kierunku podłużnym do osi jezdni.</w:t>
      </w:r>
    </w:p>
    <w:p w:rsidR="00083E43" w:rsidRPr="00E73673" w:rsidRDefault="00083E43" w:rsidP="00083E43">
      <w:pPr>
        <w:pStyle w:val="Nagwek3"/>
        <w:numPr>
          <w:ilvl w:val="0"/>
          <w:numId w:val="0"/>
        </w:numPr>
        <w:rPr>
          <w:rFonts w:ascii="Arial" w:hAnsi="Arial"/>
          <w:szCs w:val="20"/>
        </w:rPr>
      </w:pPr>
      <w:r w:rsidRPr="00E73673">
        <w:rPr>
          <w:rFonts w:ascii="Arial" w:hAnsi="Arial"/>
          <w:szCs w:val="20"/>
        </w:rPr>
        <w:t>5.9. Krawędzie</w:t>
      </w:r>
    </w:p>
    <w:p w:rsidR="00083E43" w:rsidRPr="00E73673" w:rsidRDefault="00083E43" w:rsidP="00083E43">
      <w:pPr>
        <w:rPr>
          <w:rFonts w:ascii="Arial" w:hAnsi="Arial"/>
        </w:rPr>
      </w:pPr>
      <w:r w:rsidRPr="00E73673">
        <w:rPr>
          <w:rFonts w:ascii="Arial" w:hAnsi="Arial"/>
        </w:rPr>
        <w:t xml:space="preserve">Krawędzie należy wykonywać zgodnie z </w:t>
      </w:r>
      <w:r w:rsidRPr="00E73673">
        <w:rPr>
          <w:rFonts w:ascii="Arial" w:hAnsi="Arial"/>
          <w:szCs w:val="20"/>
        </w:rPr>
        <w:t>wymaganiami podanymi w p. 8.4 WT-2 Nawierzchnie Asfaltowe 2008.</w:t>
      </w:r>
    </w:p>
    <w:p w:rsidR="00827297" w:rsidRPr="00E73673" w:rsidRDefault="0082729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bCs w:val="0"/>
          <w:szCs w:val="20"/>
        </w:rPr>
      </w:pPr>
      <w:r w:rsidRPr="00E73673">
        <w:rPr>
          <w:rFonts w:ascii="Arial" w:hAnsi="Arial"/>
          <w:b/>
          <w:bCs w:val="0"/>
          <w:szCs w:val="20"/>
        </w:rPr>
        <w:t>6. KONTROLA JAKO</w:t>
      </w:r>
      <w:r w:rsidRPr="00E73673">
        <w:rPr>
          <w:rFonts w:ascii="Arial" w:hAnsi="Arial"/>
          <w:b/>
          <w:szCs w:val="20"/>
        </w:rPr>
        <w:t>Ś</w:t>
      </w:r>
      <w:r w:rsidRPr="00E73673">
        <w:rPr>
          <w:rFonts w:ascii="Arial" w:hAnsi="Arial"/>
          <w:b/>
          <w:bCs w:val="0"/>
          <w:szCs w:val="20"/>
        </w:rPr>
        <w:t>CI ROBÓT</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Ogólne zasady kontroli jakości robót podano w </w:t>
      </w:r>
      <w:r w:rsidR="00CD45FF" w:rsidRPr="00E73673">
        <w:rPr>
          <w:rFonts w:ascii="Arial" w:hAnsi="Arial"/>
          <w:szCs w:val="20"/>
        </w:rPr>
        <w:t xml:space="preserve">WWiORB </w:t>
      </w:r>
      <w:r w:rsidRPr="00E73673">
        <w:rPr>
          <w:rFonts w:ascii="Arial" w:hAnsi="Arial"/>
          <w:szCs w:val="20"/>
        </w:rPr>
        <w:t>D-M.00.00.00. "Wymagania ogólne"</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Badania mieszanki mineralno-asfaltowej należy wykonywać zgodnie z normami podanymi w pkt. 8.2.3 WT-2 2014</w:t>
      </w:r>
      <w:r w:rsidR="007745ED" w:rsidRPr="00E73673">
        <w:rPr>
          <w:rFonts w:ascii="Arial" w:hAnsi="Arial"/>
          <w:szCs w:val="20"/>
        </w:rPr>
        <w:t xml:space="preserve">– część I </w:t>
      </w:r>
      <w:r w:rsidRPr="00E73673">
        <w:rPr>
          <w:rFonts w:ascii="Arial" w:hAnsi="Arial"/>
          <w:szCs w:val="20"/>
        </w:rPr>
        <w:t>(Tablica 18 i 19).</w:t>
      </w:r>
    </w:p>
    <w:p w:rsidR="004508FB" w:rsidRPr="00E73673" w:rsidRDefault="004508FB" w:rsidP="004508FB">
      <w:pPr>
        <w:pStyle w:val="Akapitzlist"/>
        <w:keepNext/>
        <w:numPr>
          <w:ilvl w:val="0"/>
          <w:numId w:val="1"/>
        </w:numPr>
        <w:spacing w:before="360"/>
        <w:contextualSpacing w:val="0"/>
        <w:jc w:val="left"/>
        <w:outlineLvl w:val="0"/>
        <w:rPr>
          <w:b/>
          <w:bCs w:val="0"/>
          <w:vanish/>
          <w:kern w:val="24"/>
          <w:sz w:val="22"/>
        </w:rPr>
      </w:pPr>
    </w:p>
    <w:p w:rsidR="004508FB" w:rsidRPr="00E73673" w:rsidRDefault="004508FB" w:rsidP="004508FB">
      <w:pPr>
        <w:pStyle w:val="Akapitzlist"/>
        <w:keepNext/>
        <w:numPr>
          <w:ilvl w:val="0"/>
          <w:numId w:val="1"/>
        </w:numPr>
        <w:spacing w:before="360"/>
        <w:contextualSpacing w:val="0"/>
        <w:jc w:val="left"/>
        <w:outlineLvl w:val="0"/>
        <w:rPr>
          <w:b/>
          <w:bCs w:val="0"/>
          <w:vanish/>
          <w:kern w:val="24"/>
          <w:sz w:val="22"/>
        </w:rPr>
      </w:pPr>
    </w:p>
    <w:p w:rsidR="004508FB" w:rsidRPr="00E73673" w:rsidRDefault="004508FB" w:rsidP="004508FB">
      <w:pPr>
        <w:pStyle w:val="Akapitzlist"/>
        <w:keepNext/>
        <w:numPr>
          <w:ilvl w:val="0"/>
          <w:numId w:val="1"/>
        </w:numPr>
        <w:spacing w:before="360"/>
        <w:contextualSpacing w:val="0"/>
        <w:jc w:val="left"/>
        <w:outlineLvl w:val="0"/>
        <w:rPr>
          <w:b/>
          <w:bCs w:val="0"/>
          <w:vanish/>
          <w:kern w:val="24"/>
          <w:sz w:val="22"/>
        </w:rPr>
      </w:pPr>
    </w:p>
    <w:p w:rsidR="004508FB" w:rsidRPr="00E73673" w:rsidRDefault="004508FB" w:rsidP="004508FB">
      <w:pPr>
        <w:pStyle w:val="Akapitzlist"/>
        <w:keepNext/>
        <w:numPr>
          <w:ilvl w:val="0"/>
          <w:numId w:val="1"/>
        </w:numPr>
        <w:spacing w:before="360"/>
        <w:contextualSpacing w:val="0"/>
        <w:jc w:val="left"/>
        <w:outlineLvl w:val="0"/>
        <w:rPr>
          <w:b/>
          <w:bCs w:val="0"/>
          <w:vanish/>
          <w:kern w:val="24"/>
          <w:sz w:val="22"/>
        </w:rPr>
      </w:pPr>
    </w:p>
    <w:p w:rsidR="004508FB" w:rsidRPr="00E73673" w:rsidRDefault="004508FB" w:rsidP="004508FB">
      <w:pPr>
        <w:pStyle w:val="Akapitzlist"/>
        <w:keepNext/>
        <w:numPr>
          <w:ilvl w:val="0"/>
          <w:numId w:val="1"/>
        </w:numPr>
        <w:spacing w:before="360"/>
        <w:contextualSpacing w:val="0"/>
        <w:jc w:val="left"/>
        <w:outlineLvl w:val="0"/>
        <w:rPr>
          <w:b/>
          <w:bCs w:val="0"/>
          <w:vanish/>
          <w:kern w:val="24"/>
          <w:sz w:val="22"/>
        </w:rPr>
      </w:pPr>
    </w:p>
    <w:p w:rsidR="004508FB" w:rsidRPr="00E73673" w:rsidRDefault="004508FB" w:rsidP="004508FB">
      <w:pPr>
        <w:pStyle w:val="Akapitzlist"/>
        <w:keepNext/>
        <w:numPr>
          <w:ilvl w:val="0"/>
          <w:numId w:val="1"/>
        </w:numPr>
        <w:spacing w:before="360"/>
        <w:contextualSpacing w:val="0"/>
        <w:jc w:val="left"/>
        <w:outlineLvl w:val="0"/>
        <w:rPr>
          <w:b/>
          <w:bCs w:val="0"/>
          <w:vanish/>
          <w:kern w:val="24"/>
          <w:sz w:val="22"/>
        </w:rPr>
      </w:pPr>
    </w:p>
    <w:p w:rsidR="004508FB" w:rsidRPr="00E73673" w:rsidRDefault="004508FB" w:rsidP="004508FB">
      <w:pPr>
        <w:pStyle w:val="Nagwek2"/>
        <w:rPr>
          <w:rFonts w:ascii="Arial" w:hAnsi="Arial"/>
          <w:sz w:val="20"/>
          <w:szCs w:val="20"/>
        </w:rPr>
      </w:pPr>
      <w:r w:rsidRPr="00E73673">
        <w:rPr>
          <w:rFonts w:ascii="Arial" w:hAnsi="Arial"/>
          <w:sz w:val="20"/>
          <w:szCs w:val="20"/>
        </w:rPr>
        <w:t>Badania</w:t>
      </w:r>
    </w:p>
    <w:p w:rsidR="004508FB" w:rsidRPr="00E73673" w:rsidRDefault="004508FB" w:rsidP="004508FB">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Badania dzielą się na:</w:t>
      </w:r>
    </w:p>
    <w:p w:rsidR="004508FB" w:rsidRPr="00E73673" w:rsidRDefault="004508FB" w:rsidP="004508FB">
      <w:pPr>
        <w:numPr>
          <w:ilvl w:val="0"/>
          <w:numId w:val="28"/>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badania wykonawcy (w ramach własnego nadzoru),</w:t>
      </w:r>
    </w:p>
    <w:p w:rsidR="004508FB" w:rsidRPr="00E73673" w:rsidRDefault="004508FB" w:rsidP="004508FB">
      <w:pPr>
        <w:numPr>
          <w:ilvl w:val="0"/>
          <w:numId w:val="28"/>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badania kontrolne (w ramach nadzoru zleceniodawcy).</w:t>
      </w:r>
    </w:p>
    <w:p w:rsidR="004508FB" w:rsidRPr="00E73673" w:rsidRDefault="004508FB" w:rsidP="004508FB">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Badania kontrolne dzielą się na:</w:t>
      </w:r>
    </w:p>
    <w:p w:rsidR="004508FB" w:rsidRPr="00E73673" w:rsidRDefault="004508FB" w:rsidP="004508FB">
      <w:pPr>
        <w:numPr>
          <w:ilvl w:val="0"/>
          <w:numId w:val="29"/>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dodatkowe,</w:t>
      </w:r>
    </w:p>
    <w:p w:rsidR="004508FB" w:rsidRPr="00E73673" w:rsidRDefault="004508FB" w:rsidP="004508FB">
      <w:pPr>
        <w:numPr>
          <w:ilvl w:val="0"/>
          <w:numId w:val="29"/>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arbitrażowe.</w:t>
      </w:r>
    </w:p>
    <w:p w:rsidR="004508FB" w:rsidRPr="00E73673" w:rsidRDefault="004508FB" w:rsidP="004508FB">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Jeżeli to konieczne, badania obejmują:</w:t>
      </w:r>
    </w:p>
    <w:p w:rsidR="004508FB" w:rsidRPr="00E73673" w:rsidRDefault="004508FB" w:rsidP="004508FB">
      <w:pPr>
        <w:numPr>
          <w:ilvl w:val="0"/>
          <w:numId w:val="30"/>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pobranie próbek,</w:t>
      </w:r>
    </w:p>
    <w:p w:rsidR="004508FB" w:rsidRPr="00E73673" w:rsidRDefault="004508FB" w:rsidP="004508FB">
      <w:pPr>
        <w:numPr>
          <w:ilvl w:val="0"/>
          <w:numId w:val="30"/>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zapakowanie próbek do wysyłki,</w:t>
      </w:r>
    </w:p>
    <w:p w:rsidR="004508FB" w:rsidRPr="00E73673" w:rsidRDefault="004508FB" w:rsidP="004508FB">
      <w:pPr>
        <w:numPr>
          <w:ilvl w:val="0"/>
          <w:numId w:val="30"/>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transport próbek z miejsca pobrania do placówki wykonującej badania i sprawozdanie z badań.</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Na żądanie zleceniodawcy ze wszystkich materiałów przewidzianych do budowy (kruszywo grube i drobne, wypełniacz, lepiszcze itd.) należy przekazać próbki o odpowiedniej wielkości, a zleceniodawca będzie je przechowywał pod zamknięciem. Strony kontraktu potwierdzają uznanie próbek na piśmie, w protokole pobrania lub przekazania próbek. W ramach badań kontrolnych próbki te służą do oceny zgodności dostaw z warunkami kontraktu.</w:t>
      </w:r>
    </w:p>
    <w:p w:rsidR="004508FB" w:rsidRPr="00E73673" w:rsidRDefault="004508FB" w:rsidP="004508FB">
      <w:pPr>
        <w:pStyle w:val="Nagwek3"/>
        <w:rPr>
          <w:rFonts w:ascii="Arial" w:hAnsi="Arial"/>
          <w:lang w:eastAsia="en-US"/>
        </w:rPr>
      </w:pPr>
      <w:bookmarkStart w:id="1" w:name="_Toc263424031"/>
      <w:bookmarkStart w:id="2" w:name="_Toc267991346"/>
      <w:bookmarkStart w:id="3" w:name="_Toc267991381"/>
      <w:bookmarkStart w:id="4" w:name="_Toc409514485"/>
      <w:r w:rsidRPr="00E73673">
        <w:rPr>
          <w:rFonts w:ascii="Arial" w:hAnsi="Arial"/>
          <w:lang w:eastAsia="en-US"/>
        </w:rPr>
        <w:lastRenderedPageBreak/>
        <w:t xml:space="preserve">  Badania wykonawcy</w:t>
      </w:r>
      <w:bookmarkEnd w:id="1"/>
      <w:bookmarkEnd w:id="2"/>
      <w:bookmarkEnd w:id="3"/>
      <w:bookmarkEnd w:id="4"/>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Wyniki badań wykonawcy należy przekazywać zleceniodawcy na jego żądanie.</w:t>
      </w:r>
    </w:p>
    <w:p w:rsidR="004508FB" w:rsidRPr="00E73673" w:rsidRDefault="004508FB" w:rsidP="005A1F96">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Zakres badań wykonawcy związany z wykonywaniem nawierzchni:</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pomiar temperatury powietrza,</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pomiar temperatury mieszanki mineralno-asfaltowej podczas wykonywania nawierzchni,</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ocena wizualna mieszanki mineralno-asfaltowej,</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ocena wizualna posypki,</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wykaz ilości materiałów lub grubości wykonanych warstw,</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pomiar spadku poprzecznego poszczególnych warstw asfaltowych,</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pomiar równości poszczególnych warstw asfaltowych,</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badania zagęszczenia warstwy i zawartości wolnej przestrzeni,</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pomiar sczepności warstw asfaltowych</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dokumentacja działań podejmowanych celem zapewnienia odpowiednich właściwości przeciwpoślizgowych,</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pomiar parametrów geometrycznych poboczy,</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ocena wizualna jednorodności powierzchni warstwy,</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ocena wizualna jakości wykonania połączeń technologicznych.</w:t>
      </w:r>
    </w:p>
    <w:p w:rsidR="004508FB" w:rsidRPr="00E73673" w:rsidRDefault="004508FB" w:rsidP="005A1F96">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Częstotliwość badań wykonawcy powinna:</w:t>
      </w:r>
    </w:p>
    <w:p w:rsidR="004508FB" w:rsidRPr="00E73673" w:rsidRDefault="004508FB" w:rsidP="004508FB">
      <w:pPr>
        <w:numPr>
          <w:ilvl w:val="0"/>
          <w:numId w:val="32"/>
        </w:num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być zgodna z Zakładową Kontrolą Produkcji dla dostarczanych na budowę mieszanek mineralno-asfaltowych i innych wyrobów budowalnych (kruszyw, lepiszczy i materiałów do uszczelnień),</w:t>
      </w:r>
    </w:p>
    <w:p w:rsidR="004508FB" w:rsidRPr="00E73673" w:rsidRDefault="004508FB" w:rsidP="004508FB">
      <w:pPr>
        <w:numPr>
          <w:ilvl w:val="0"/>
          <w:numId w:val="32"/>
        </w:num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nie mniejsza niż określona częstotliwość badań kontrolnych (pkt. 6.1.2) dla wykonanej nawierzchni.</w:t>
      </w:r>
    </w:p>
    <w:p w:rsidR="004508FB" w:rsidRPr="00E73673" w:rsidRDefault="004508FB" w:rsidP="004508FB">
      <w:pPr>
        <w:pStyle w:val="Nagwek3"/>
        <w:rPr>
          <w:rFonts w:ascii="Arial" w:hAnsi="Arial"/>
          <w:lang w:eastAsia="en-US"/>
        </w:rPr>
      </w:pPr>
      <w:bookmarkStart w:id="5" w:name="_Toc263424032"/>
      <w:bookmarkStart w:id="6" w:name="_Toc267991347"/>
      <w:bookmarkStart w:id="7" w:name="_Toc267991382"/>
      <w:bookmarkStart w:id="8" w:name="_Toc409514486"/>
      <w:r w:rsidRPr="00E73673">
        <w:rPr>
          <w:lang w:eastAsia="en-US"/>
        </w:rPr>
        <w:t xml:space="preserve"> </w:t>
      </w:r>
      <w:r w:rsidRPr="00E73673">
        <w:rPr>
          <w:rFonts w:ascii="Arial" w:hAnsi="Arial"/>
          <w:lang w:eastAsia="en-US"/>
        </w:rPr>
        <w:t>Badania kontrolne</w:t>
      </w:r>
      <w:bookmarkEnd w:id="5"/>
      <w:bookmarkEnd w:id="6"/>
      <w:bookmarkEnd w:id="7"/>
      <w:bookmarkEnd w:id="8"/>
    </w:p>
    <w:p w:rsidR="004508FB" w:rsidRPr="00E73673" w:rsidRDefault="004508FB" w:rsidP="005A1F96">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 xml:space="preserve">Badania kontrolne są badaniami zleceniodawcy, których celem jest sprawdzenie, czy jakość materiałów budowlanych (mieszanek mineralno-asfaltowych i ich składników, lepiszczy i materiałów do uszczelnień itp.) oraz gotowej warstwy (wbudowane warstwy asfaltowe, połączenia itp.) spełniają wymagania określone w kontrakcie. </w:t>
      </w:r>
      <w:r w:rsidRPr="00E73673">
        <w:rPr>
          <w:rFonts w:ascii="Arial" w:eastAsia="Calibri" w:hAnsi="Arial"/>
          <w:bCs w:val="0"/>
          <w:iCs w:val="0"/>
          <w:szCs w:val="20"/>
          <w:u w:val="single"/>
          <w:lang w:eastAsia="en-US"/>
        </w:rPr>
        <w:t>Wyniki tych badań są podstawą odbioru końcowego</w:t>
      </w:r>
      <w:r w:rsidRPr="00E73673">
        <w:rPr>
          <w:rFonts w:ascii="Arial" w:eastAsia="Calibri" w:hAnsi="Arial"/>
          <w:bCs w:val="0"/>
          <w:iCs w:val="0"/>
          <w:szCs w:val="20"/>
          <w:lang w:eastAsia="en-US"/>
        </w:rPr>
        <w:t>. Pobieraniem próbek i wykonaniem badań na miejscu budowy zajmuje się zleceniodawca w obecności wykonawcy. Badania odbywają się również wtedy, gdy wykonawca zostanie w porę powiadomiony o ich terminie, jednak nie będzie przy nich obecny.</w:t>
      </w:r>
    </w:p>
    <w:p w:rsidR="004508FB" w:rsidRPr="00E73673" w:rsidRDefault="004508FB" w:rsidP="005A1F96">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Do wysłania próbek i przeprowadzenia badań kontrolnych jest upoważniony tylko zleceniodawca lub uznana przez niego placówka badawcza w porozumieniu z wykonawcą. Zleceniodawca decyduje o wyborze takiej placówki.</w:t>
      </w:r>
    </w:p>
    <w:p w:rsidR="004508FB" w:rsidRPr="00E73673" w:rsidRDefault="004508FB" w:rsidP="005A1F96">
      <w:pPr>
        <w:tabs>
          <w:tab w:val="clear" w:pos="397"/>
          <w:tab w:val="clear" w:pos="567"/>
          <w:tab w:val="clear" w:pos="737"/>
        </w:tabs>
        <w:autoSpaceDE w:val="0"/>
        <w:autoSpaceDN w:val="0"/>
        <w:adjustRightInd w:val="0"/>
        <w:spacing w:after="0"/>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Rodzaj i zakres badań kontrolnych mieszanki mineralno-asfaltowej i wykonanej z niej warstwy podano w tabeli 2.</w:t>
      </w:r>
    </w:p>
    <w:p w:rsidR="004508FB" w:rsidRPr="00E73673" w:rsidRDefault="004508FB" w:rsidP="004508FB">
      <w:pPr>
        <w:tabs>
          <w:tab w:val="clear" w:pos="397"/>
          <w:tab w:val="clear" w:pos="567"/>
          <w:tab w:val="clear" w:pos="737"/>
        </w:tabs>
        <w:autoSpaceDE w:val="0"/>
        <w:autoSpaceDN w:val="0"/>
        <w:adjustRightInd w:val="0"/>
        <w:spacing w:after="0"/>
        <w:ind w:firstLine="284"/>
        <w:textAlignment w:val="center"/>
        <w:rPr>
          <w:rFonts w:ascii="Arial" w:eastAsia="Calibri" w:hAnsi="Arial"/>
          <w:bCs w:val="0"/>
          <w:iCs w:val="0"/>
          <w:szCs w:val="20"/>
          <w:lang w:eastAsia="en-US"/>
        </w:rPr>
      </w:pPr>
    </w:p>
    <w:p w:rsidR="00E73673" w:rsidRDefault="00E73673" w:rsidP="004508FB">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p>
    <w:p w:rsidR="00547F0E" w:rsidRDefault="00547F0E" w:rsidP="004508FB">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p>
    <w:p w:rsidR="00547F0E" w:rsidRPr="00E73673" w:rsidRDefault="00547F0E" w:rsidP="004508FB">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p>
    <w:p w:rsidR="00E73673" w:rsidRPr="00E73673" w:rsidRDefault="00E73673" w:rsidP="004508FB">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p>
    <w:p w:rsidR="00E73673" w:rsidRPr="00E73673" w:rsidRDefault="00E73673" w:rsidP="004508FB">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p>
    <w:p w:rsidR="004508FB" w:rsidRPr="00E73673" w:rsidRDefault="004508FB" w:rsidP="004508FB">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r w:rsidRPr="00E73673">
        <w:rPr>
          <w:rFonts w:ascii="Arial" w:eastAsia="Calibri" w:hAnsi="Arial"/>
          <w:iCs w:val="0"/>
          <w:szCs w:val="20"/>
          <w:lang w:eastAsia="en-US"/>
        </w:rPr>
        <w:lastRenderedPageBreak/>
        <w:t>Tablica 2.   Rodzaj i zakres badań kontrolnych</w:t>
      </w:r>
    </w:p>
    <w:tbl>
      <w:tblPr>
        <w:tblW w:w="0" w:type="auto"/>
        <w:jc w:val="center"/>
        <w:tblLayout w:type="fixed"/>
        <w:tblCellMar>
          <w:left w:w="0" w:type="dxa"/>
          <w:right w:w="0" w:type="dxa"/>
        </w:tblCellMar>
        <w:tblLook w:val="0000" w:firstRow="0" w:lastRow="0" w:firstColumn="0" w:lastColumn="0" w:noHBand="0" w:noVBand="0"/>
      </w:tblPr>
      <w:tblGrid>
        <w:gridCol w:w="5670"/>
        <w:gridCol w:w="780"/>
        <w:gridCol w:w="780"/>
        <w:gridCol w:w="915"/>
        <w:gridCol w:w="916"/>
        <w:gridCol w:w="916"/>
      </w:tblGrid>
      <w:tr w:rsidR="00E73673" w:rsidRPr="00E73673" w:rsidTr="007804DB">
        <w:trPr>
          <w:trHeight w:val="57"/>
          <w:tblHeader/>
          <w:jc w:val="center"/>
        </w:trPr>
        <w:tc>
          <w:tcPr>
            <w:tcW w:w="5670" w:type="dxa"/>
            <w:vMerge w:val="restart"/>
            <w:tcBorders>
              <w:top w:val="single" w:sz="8" w:space="0" w:color="000000"/>
              <w:left w:val="single" w:sz="8" w:space="0" w:color="000000"/>
              <w:bottom w:val="single" w:sz="8" w:space="0" w:color="000000"/>
              <w:right w:val="single" w:sz="4" w:space="0" w:color="000000"/>
            </w:tcBorders>
            <w:tcMar>
              <w:top w:w="170" w:type="dxa"/>
              <w:left w:w="28"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Rodzaj badań</w:t>
            </w:r>
          </w:p>
        </w:tc>
        <w:tc>
          <w:tcPr>
            <w:tcW w:w="1560" w:type="dxa"/>
            <w:gridSpan w:val="2"/>
            <w:tcBorders>
              <w:top w:val="single" w:sz="8" w:space="0" w:color="000000"/>
              <w:left w:val="single" w:sz="4" w:space="0" w:color="000000"/>
              <w:bottom w:val="single" w:sz="8" w:space="0" w:color="000000"/>
              <w:right w:val="single" w:sz="4" w:space="0" w:color="000000"/>
            </w:tcBorders>
            <w:tcMar>
              <w:top w:w="170" w:type="dxa"/>
              <w:left w:w="28"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Warstwa</w:t>
            </w:r>
          </w:p>
        </w:tc>
        <w:tc>
          <w:tcPr>
            <w:tcW w:w="2747" w:type="dxa"/>
            <w:gridSpan w:val="3"/>
            <w:tcBorders>
              <w:top w:val="single" w:sz="8" w:space="0" w:color="000000"/>
              <w:left w:val="single" w:sz="4" w:space="0" w:color="000000"/>
              <w:bottom w:val="single" w:sz="8" w:space="0" w:color="000000"/>
              <w:right w:val="single" w:sz="4" w:space="0" w:color="000000"/>
            </w:tcBorders>
            <w:tcMar>
              <w:top w:w="170" w:type="dxa"/>
              <w:left w:w="28"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Typ mieszanki</w:t>
            </w:r>
          </w:p>
        </w:tc>
      </w:tr>
      <w:tr w:rsidR="00E73673" w:rsidRPr="00E73673" w:rsidTr="007804DB">
        <w:trPr>
          <w:trHeight w:val="615"/>
          <w:tblHeader/>
          <w:jc w:val="center"/>
        </w:trPr>
        <w:tc>
          <w:tcPr>
            <w:tcW w:w="5670" w:type="dxa"/>
            <w:vMerge/>
            <w:tcBorders>
              <w:top w:val="single" w:sz="8" w:space="0" w:color="000000"/>
              <w:left w:val="single" w:sz="8" w:space="0" w:color="000000"/>
              <w:bottom w:val="double" w:sz="2" w:space="0" w:color="000000"/>
              <w:right w:val="single" w:sz="4" w:space="0" w:color="000000"/>
            </w:tcBorders>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p>
        </w:tc>
        <w:tc>
          <w:tcPr>
            <w:tcW w:w="780" w:type="dxa"/>
            <w:tcBorders>
              <w:top w:val="single" w:sz="8" w:space="0" w:color="000000"/>
              <w:left w:val="single" w:sz="4" w:space="0" w:color="000000"/>
              <w:bottom w:val="double" w:sz="2" w:space="0" w:color="000000"/>
              <w:right w:val="single" w:sz="4" w:space="0" w:color="000000"/>
            </w:tcBorders>
            <w:tcMar>
              <w:top w:w="170" w:type="dxa"/>
              <w:left w:w="28"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P</w:t>
            </w:r>
          </w:p>
        </w:tc>
        <w:tc>
          <w:tcPr>
            <w:tcW w:w="780" w:type="dxa"/>
            <w:tcBorders>
              <w:top w:val="single" w:sz="8" w:space="0" w:color="000000"/>
              <w:left w:val="single" w:sz="4" w:space="0" w:color="000000"/>
              <w:bottom w:val="double" w:sz="2" w:space="0" w:color="000000"/>
              <w:right w:val="single" w:sz="4" w:space="0" w:color="000000"/>
            </w:tcBorders>
            <w:tcMar>
              <w:top w:w="170" w:type="dxa"/>
              <w:left w:w="0" w:type="dxa"/>
              <w:bottom w:w="170" w:type="dxa"/>
              <w:right w:w="0"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w:t>
            </w:r>
          </w:p>
        </w:tc>
        <w:tc>
          <w:tcPr>
            <w:tcW w:w="915" w:type="dxa"/>
            <w:tcBorders>
              <w:top w:val="single" w:sz="8" w:space="0" w:color="000000"/>
              <w:left w:val="single" w:sz="4" w:space="0" w:color="000000"/>
              <w:bottom w:val="double" w:sz="2" w:space="0" w:color="000000"/>
              <w:right w:val="single" w:sz="4" w:space="0" w:color="000000"/>
            </w:tcBorders>
            <w:tcMar>
              <w:top w:w="170" w:type="dxa"/>
              <w:left w:w="28"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val="en-US" w:eastAsia="en-US"/>
              </w:rPr>
              <w:t>AC S, SMA, BBTM</w:t>
            </w:r>
          </w:p>
        </w:tc>
        <w:tc>
          <w:tcPr>
            <w:tcW w:w="916" w:type="dxa"/>
            <w:tcBorders>
              <w:top w:val="single" w:sz="8" w:space="0" w:color="000000"/>
              <w:left w:val="single" w:sz="4" w:space="0" w:color="000000"/>
              <w:bottom w:val="double" w:sz="2" w:space="0" w:color="000000"/>
              <w:right w:val="single" w:sz="4" w:space="0" w:color="000000"/>
            </w:tcBorders>
            <w:tcMar>
              <w:top w:w="170" w:type="dxa"/>
              <w:left w:w="0" w:type="dxa"/>
              <w:bottom w:w="170" w:type="dxa"/>
              <w:right w:w="0"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val="en-US" w:eastAsia="en-US"/>
              </w:rPr>
              <w:t>MA</w:t>
            </w:r>
          </w:p>
        </w:tc>
        <w:tc>
          <w:tcPr>
            <w:tcW w:w="916" w:type="dxa"/>
            <w:tcBorders>
              <w:top w:val="single" w:sz="8" w:space="0" w:color="000000"/>
              <w:left w:val="single" w:sz="4" w:space="0" w:color="000000"/>
              <w:bottom w:val="double" w:sz="2" w:space="0" w:color="000000"/>
              <w:right w:val="single" w:sz="8" w:space="0" w:color="000000"/>
            </w:tcBorders>
            <w:tcMar>
              <w:top w:w="170" w:type="dxa"/>
              <w:left w:w="28"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val="en-US" w:eastAsia="en-US"/>
              </w:rPr>
              <w:t>PA</w:t>
            </w:r>
          </w:p>
        </w:tc>
      </w:tr>
      <w:tr w:rsidR="00E73673" w:rsidRPr="00E73673" w:rsidTr="007804DB">
        <w:trPr>
          <w:trHeight w:val="145"/>
          <w:jc w:val="center"/>
        </w:trPr>
        <w:tc>
          <w:tcPr>
            <w:tcW w:w="5670" w:type="dxa"/>
            <w:tcBorders>
              <w:top w:val="double" w:sz="2" w:space="0" w:color="000000"/>
              <w:left w:val="single" w:sz="8" w:space="0" w:color="000000"/>
              <w:bottom w:val="double" w:sz="4" w:space="0" w:color="auto"/>
              <w:right w:val="single" w:sz="4" w:space="0" w:color="000000"/>
            </w:tcBorders>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 xml:space="preserve">1.    Mieszanka mineralno-asfaltowa </w:t>
            </w:r>
            <w:r w:rsidRPr="00E73673">
              <w:rPr>
                <w:rFonts w:ascii="Arial" w:eastAsia="Calibri" w:hAnsi="Arial"/>
                <w:bCs w:val="0"/>
                <w:iCs w:val="0"/>
                <w:szCs w:val="20"/>
                <w:vertAlign w:val="superscript"/>
                <w:lang w:eastAsia="en-US"/>
              </w:rPr>
              <w:t>a), b)</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1.1. Uziarnienie</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1.2. Zawartość lepiszcza</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1.3.</w:t>
            </w:r>
            <w:r w:rsidRPr="00E73673">
              <w:rPr>
                <w:rFonts w:ascii="Arial" w:eastAsia="Calibri" w:hAnsi="Arial"/>
                <w:bCs w:val="0"/>
                <w:iCs w:val="0"/>
                <w:spacing w:val="-10"/>
                <w:szCs w:val="20"/>
                <w:lang w:eastAsia="en-US"/>
              </w:rPr>
              <w:t xml:space="preserve">  </w:t>
            </w:r>
            <w:r w:rsidRPr="00E73673">
              <w:rPr>
                <w:rFonts w:ascii="Arial" w:eastAsia="Calibri" w:hAnsi="Arial"/>
                <w:bCs w:val="0"/>
                <w:iCs w:val="0"/>
                <w:szCs w:val="20"/>
                <w:lang w:eastAsia="en-US"/>
              </w:rPr>
              <w:t>Temperatura mięknienia lepiszcza odzyskanego</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1.4.</w:t>
            </w:r>
            <w:r w:rsidRPr="00E73673">
              <w:rPr>
                <w:rFonts w:ascii="Arial" w:eastAsia="Calibri" w:hAnsi="Arial"/>
                <w:bCs w:val="0"/>
                <w:iCs w:val="0"/>
                <w:spacing w:val="10"/>
                <w:szCs w:val="20"/>
                <w:lang w:eastAsia="en-US"/>
              </w:rPr>
              <w:t xml:space="preserve"> </w:t>
            </w:r>
            <w:r w:rsidRPr="00E73673">
              <w:rPr>
                <w:rFonts w:ascii="Arial" w:eastAsia="Calibri" w:hAnsi="Arial"/>
                <w:bCs w:val="0"/>
                <w:iCs w:val="0"/>
                <w:szCs w:val="20"/>
                <w:lang w:eastAsia="en-US"/>
              </w:rPr>
              <w:t>Gęstość i zawartość wolnych przestrzeni próbki</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1.5.</w:t>
            </w:r>
            <w:r w:rsidRPr="00E73673">
              <w:rPr>
                <w:rFonts w:ascii="Arial" w:eastAsia="Calibri" w:hAnsi="Arial"/>
                <w:bCs w:val="0"/>
                <w:iCs w:val="0"/>
                <w:spacing w:val="-2"/>
                <w:szCs w:val="20"/>
                <w:lang w:eastAsia="en-US"/>
              </w:rPr>
              <w:t xml:space="preserve"> </w:t>
            </w:r>
            <w:r w:rsidRPr="00E73673">
              <w:rPr>
                <w:rFonts w:ascii="Arial" w:eastAsia="Calibri" w:hAnsi="Arial"/>
                <w:bCs w:val="0"/>
                <w:iCs w:val="0"/>
                <w:szCs w:val="20"/>
                <w:lang w:eastAsia="en-US"/>
              </w:rPr>
              <w:t xml:space="preserve">Zagłębienie trzpienia (włącznie z przyrostem </w:t>
            </w:r>
            <w:r w:rsidRPr="00E73673">
              <w:rPr>
                <w:rFonts w:ascii="Arial" w:eastAsia="Calibri" w:hAnsi="Arial"/>
                <w:bCs w:val="0"/>
                <w:iCs w:val="0"/>
                <w:szCs w:val="20"/>
                <w:lang w:eastAsia="en-US"/>
              </w:rPr>
              <w:br/>
              <w:t xml:space="preserve">  po kolejnych 30 minutach badania)</w:t>
            </w:r>
          </w:p>
        </w:tc>
        <w:tc>
          <w:tcPr>
            <w:tcW w:w="780" w:type="dxa"/>
            <w:tcBorders>
              <w:top w:val="double" w:sz="2" w:space="0" w:color="000000"/>
              <w:left w:val="single" w:sz="4" w:space="0" w:color="000000"/>
              <w:bottom w:val="double" w:sz="4" w:space="0" w:color="auto"/>
              <w:right w:val="single" w:sz="4" w:space="0" w:color="000000"/>
            </w:tcBorders>
            <w:tcMar>
              <w:left w:w="28"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780" w:type="dxa"/>
            <w:tcBorders>
              <w:top w:val="double" w:sz="2" w:space="0" w:color="000000"/>
              <w:left w:val="single" w:sz="4" w:space="0" w:color="000000"/>
              <w:bottom w:val="double" w:sz="4" w:space="0" w:color="auto"/>
              <w:right w:val="single" w:sz="4" w:space="0" w:color="000000"/>
            </w:tcBorders>
            <w:tcMar>
              <w:top w:w="170" w:type="dxa"/>
              <w:left w:w="85" w:type="dxa"/>
              <w:bottom w:w="170" w:type="dxa"/>
              <w:right w:w="0"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5" w:type="dxa"/>
            <w:tcBorders>
              <w:top w:val="double" w:sz="2" w:space="0" w:color="000000"/>
              <w:left w:val="single" w:sz="4" w:space="0" w:color="000000"/>
              <w:bottom w:val="double" w:sz="4" w:space="0" w:color="auto"/>
              <w:right w:val="single" w:sz="4" w:space="0" w:color="000000"/>
            </w:tcBorders>
            <w:tcMar>
              <w:top w:w="170" w:type="dxa"/>
              <w:bottom w:w="170" w:type="dxa"/>
              <w:right w:w="0"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6" w:type="dxa"/>
            <w:tcBorders>
              <w:top w:val="double" w:sz="2" w:space="0" w:color="000000"/>
              <w:left w:val="single" w:sz="4" w:space="0" w:color="000000"/>
              <w:bottom w:val="double" w:sz="4" w:space="0" w:color="auto"/>
              <w:right w:val="single" w:sz="4" w:space="0" w:color="000000"/>
            </w:tcBorders>
            <w:tcMar>
              <w:top w:w="170" w:type="dxa"/>
              <w:bottom w:w="170" w:type="dxa"/>
              <w:right w:w="0"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r w:rsidRPr="00E73673">
              <w:rPr>
                <w:rFonts w:ascii="Arial" w:eastAsia="Calibri" w:hAnsi="Arial"/>
                <w:bCs w:val="0"/>
                <w:iCs w:val="0"/>
                <w:szCs w:val="20"/>
                <w:vertAlign w:val="superscript"/>
                <w:lang w:eastAsia="en-US"/>
              </w:rPr>
              <w:t xml:space="preserve"> c)</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6" w:type="dxa"/>
            <w:tcBorders>
              <w:top w:val="double" w:sz="2" w:space="0" w:color="000000"/>
              <w:left w:val="single" w:sz="4" w:space="0" w:color="000000"/>
              <w:bottom w:val="double" w:sz="4" w:space="0" w:color="auto"/>
              <w:right w:val="single" w:sz="8" w:space="0" w:color="000000"/>
            </w:tcBorders>
            <w:tcMar>
              <w:top w:w="170" w:type="dxa"/>
              <w:bottom w:w="170" w:type="dxa"/>
              <w:right w:w="0"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r>
      <w:tr w:rsidR="00E73673" w:rsidRPr="00E73673" w:rsidTr="007804DB">
        <w:trPr>
          <w:trHeight w:val="2346"/>
          <w:jc w:val="center"/>
        </w:trPr>
        <w:tc>
          <w:tcPr>
            <w:tcW w:w="5670" w:type="dxa"/>
            <w:tcBorders>
              <w:top w:val="double" w:sz="4" w:space="0" w:color="auto"/>
              <w:left w:val="single" w:sz="8" w:space="0" w:color="000000"/>
              <w:bottom w:val="single" w:sz="4" w:space="0" w:color="auto"/>
              <w:right w:val="single" w:sz="4" w:space="0" w:color="000000"/>
            </w:tcBorders>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2.</w:t>
            </w:r>
            <w:r w:rsidRPr="00E73673">
              <w:rPr>
                <w:rFonts w:ascii="Arial" w:eastAsia="Calibri" w:hAnsi="Arial"/>
                <w:bCs w:val="0"/>
                <w:iCs w:val="0"/>
                <w:spacing w:val="12"/>
                <w:szCs w:val="20"/>
                <w:lang w:eastAsia="en-US"/>
              </w:rPr>
              <w:t xml:space="preserve">   </w:t>
            </w:r>
            <w:r w:rsidRPr="00E73673">
              <w:rPr>
                <w:rFonts w:ascii="Arial" w:eastAsia="Calibri" w:hAnsi="Arial"/>
                <w:bCs w:val="0"/>
                <w:iCs w:val="0"/>
                <w:szCs w:val="20"/>
                <w:lang w:eastAsia="en-US"/>
              </w:rPr>
              <w:t>Warstwa asfaltowa</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2.1. Wskaźnik zagęszczenia</w:t>
            </w:r>
            <w:r w:rsidRPr="00E73673">
              <w:rPr>
                <w:rFonts w:ascii="Arial" w:eastAsia="Calibri" w:hAnsi="Arial"/>
                <w:bCs w:val="0"/>
                <w:iCs w:val="0"/>
                <w:szCs w:val="20"/>
                <w:vertAlign w:val="superscript"/>
                <w:lang w:eastAsia="en-US"/>
              </w:rPr>
              <w:t xml:space="preserve"> a)</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2.2. Spadki poprzeczne</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2.3. Równość</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2.4. Grubość lub ilość materiału</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2.5. Zawartość wolnych przestrzeni</w:t>
            </w:r>
            <w:r w:rsidRPr="00E73673">
              <w:rPr>
                <w:rFonts w:ascii="Arial" w:eastAsia="Calibri" w:hAnsi="Arial"/>
                <w:bCs w:val="0"/>
                <w:iCs w:val="0"/>
                <w:szCs w:val="20"/>
                <w:vertAlign w:val="superscript"/>
                <w:lang w:eastAsia="en-US"/>
              </w:rPr>
              <w:t xml:space="preserve"> a)</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vertAlign w:val="superscript"/>
                <w:lang w:eastAsia="en-US"/>
              </w:rPr>
            </w:pPr>
            <w:r w:rsidRPr="00E73673">
              <w:rPr>
                <w:rFonts w:ascii="Arial" w:eastAsia="Calibri" w:hAnsi="Arial"/>
                <w:bCs w:val="0"/>
                <w:iCs w:val="0"/>
                <w:szCs w:val="20"/>
                <w:lang w:eastAsia="en-US"/>
              </w:rPr>
              <w:t>2.6. Właściwości przeciwpoślizgowe</w:t>
            </w:r>
            <w:r w:rsidRPr="00E73673">
              <w:rPr>
                <w:rFonts w:ascii="Arial" w:eastAsia="Calibri" w:hAnsi="Arial"/>
                <w:bCs w:val="0"/>
                <w:iCs w:val="0"/>
                <w:szCs w:val="20"/>
                <w:vertAlign w:val="superscript"/>
                <w:lang w:eastAsia="en-US"/>
              </w:rPr>
              <w:t>d)</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2.7. Sczepność międzywarstwowa</w:t>
            </w:r>
          </w:p>
        </w:tc>
        <w:tc>
          <w:tcPr>
            <w:tcW w:w="780" w:type="dxa"/>
            <w:tcBorders>
              <w:top w:val="double" w:sz="4" w:space="0" w:color="auto"/>
              <w:left w:val="single" w:sz="4" w:space="0" w:color="000000"/>
              <w:bottom w:val="single" w:sz="4" w:space="0" w:color="auto"/>
              <w:right w:val="single" w:sz="4" w:space="0" w:color="000000"/>
            </w:tcBorders>
            <w:tcMar>
              <w:left w:w="28"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780" w:type="dxa"/>
            <w:tcBorders>
              <w:top w:val="double" w:sz="4" w:space="0" w:color="auto"/>
              <w:left w:val="single" w:sz="4" w:space="0" w:color="000000"/>
              <w:bottom w:val="single" w:sz="4" w:space="0" w:color="auto"/>
              <w:right w:val="single" w:sz="4" w:space="0" w:color="000000"/>
            </w:tcBorders>
            <w:tcMar>
              <w:top w:w="170" w:type="dxa"/>
              <w:left w:w="113"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5" w:type="dxa"/>
            <w:tcBorders>
              <w:top w:val="double" w:sz="4" w:space="0" w:color="auto"/>
              <w:left w:val="single" w:sz="4" w:space="0" w:color="000000"/>
              <w:bottom w:val="single" w:sz="4" w:space="0" w:color="auto"/>
              <w:right w:val="single" w:sz="4" w:space="0" w:color="000000"/>
            </w:tcBorders>
            <w:tcMar>
              <w:top w:w="170"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6" w:type="dxa"/>
            <w:tcBorders>
              <w:top w:val="double" w:sz="4" w:space="0" w:color="auto"/>
              <w:left w:val="single" w:sz="4" w:space="0" w:color="000000"/>
              <w:bottom w:val="single" w:sz="4" w:space="0" w:color="auto"/>
              <w:right w:val="single" w:sz="4" w:space="0" w:color="000000"/>
            </w:tcBorders>
            <w:tcMar>
              <w:top w:w="170"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6" w:type="dxa"/>
            <w:tcBorders>
              <w:top w:val="double" w:sz="4" w:space="0" w:color="auto"/>
              <w:left w:val="single" w:sz="4" w:space="0" w:color="000000"/>
              <w:bottom w:val="single" w:sz="4" w:space="0" w:color="auto"/>
              <w:right w:val="single" w:sz="8" w:space="0" w:color="000000"/>
            </w:tcBorders>
            <w:tcMar>
              <w:top w:w="170"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r>
      <w:tr w:rsidR="00E73673" w:rsidRPr="00E73673" w:rsidTr="007804DB">
        <w:trPr>
          <w:trHeight w:val="1836"/>
          <w:jc w:val="center"/>
        </w:trPr>
        <w:tc>
          <w:tcPr>
            <w:tcW w:w="5670" w:type="dxa"/>
            <w:tcBorders>
              <w:top w:val="single" w:sz="4" w:space="0" w:color="auto"/>
              <w:left w:val="single" w:sz="8" w:space="0" w:color="000000"/>
              <w:bottom w:val="single" w:sz="4" w:space="0" w:color="000000"/>
              <w:right w:val="single" w:sz="4" w:space="0" w:color="000000"/>
            </w:tcBorders>
          </w:tcPr>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3.    Badania na etapie weryfikacji recepty i/ lub na odcinku próbnym /próby technologicznej</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3.1. Wrażliwość na działanie wody, ITSR</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3.2. Odporność na deformacje trwałe</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3.3. Spływność lepiszcza</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3.4. Sztywność i odporność na zmęczenie</w:t>
            </w:r>
          </w:p>
        </w:tc>
        <w:tc>
          <w:tcPr>
            <w:tcW w:w="780" w:type="dxa"/>
            <w:tcBorders>
              <w:top w:val="single" w:sz="4" w:space="0" w:color="auto"/>
              <w:left w:val="single" w:sz="4" w:space="0" w:color="000000"/>
              <w:bottom w:val="single" w:sz="4" w:space="0" w:color="000000"/>
              <w:right w:val="single" w:sz="4" w:space="0" w:color="000000"/>
            </w:tcBorders>
            <w:tcMar>
              <w:left w:w="28" w:type="dxa"/>
              <w:right w:w="28" w:type="dxa"/>
            </w:tcMa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dot.AC WMS</w:t>
            </w:r>
          </w:p>
        </w:tc>
        <w:tc>
          <w:tcPr>
            <w:tcW w:w="780" w:type="dxa"/>
            <w:tcBorders>
              <w:top w:val="single" w:sz="4" w:space="0" w:color="auto"/>
              <w:left w:val="single" w:sz="4" w:space="0" w:color="000000"/>
              <w:bottom w:val="single" w:sz="4" w:space="0" w:color="000000"/>
              <w:right w:val="single" w:sz="4" w:space="0" w:color="000000"/>
            </w:tcBorders>
            <w:tcMar>
              <w:top w:w="170" w:type="dxa"/>
              <w:left w:w="113" w:type="dxa"/>
              <w:bottom w:w="170" w:type="dxa"/>
              <w:right w:w="28" w:type="dxa"/>
            </w:tcMa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dot. AC WMS</w:t>
            </w:r>
          </w:p>
        </w:tc>
        <w:tc>
          <w:tcPr>
            <w:tcW w:w="915" w:type="dxa"/>
            <w:tcBorders>
              <w:top w:val="single" w:sz="4" w:space="0" w:color="auto"/>
              <w:left w:val="single" w:sz="4" w:space="0" w:color="000000"/>
              <w:bottom w:val="single" w:sz="4" w:space="0" w:color="000000"/>
              <w:right w:val="single" w:sz="4" w:space="0" w:color="000000"/>
            </w:tcBorders>
            <w:tcMar>
              <w:top w:w="170" w:type="dxa"/>
              <w:bottom w:w="170" w:type="dxa"/>
              <w:right w:w="28" w:type="dxa"/>
            </w:tcMa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dot. SMA</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6" w:type="dxa"/>
            <w:tcBorders>
              <w:top w:val="single" w:sz="4" w:space="0" w:color="auto"/>
              <w:left w:val="single" w:sz="4" w:space="0" w:color="000000"/>
              <w:bottom w:val="single" w:sz="4" w:space="0" w:color="000000"/>
              <w:right w:val="single" w:sz="4" w:space="0" w:color="000000"/>
            </w:tcBorders>
            <w:tcMar>
              <w:top w:w="170" w:type="dxa"/>
              <w:bottom w:w="170" w:type="dxa"/>
              <w:right w:w="28" w:type="dxa"/>
            </w:tcMa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6" w:type="dxa"/>
            <w:tcBorders>
              <w:top w:val="single" w:sz="4" w:space="0" w:color="auto"/>
              <w:left w:val="single" w:sz="4" w:space="0" w:color="000000"/>
              <w:bottom w:val="single" w:sz="4" w:space="0" w:color="000000"/>
              <w:right w:val="single" w:sz="8" w:space="0" w:color="000000"/>
            </w:tcBorders>
            <w:tcMar>
              <w:top w:w="170" w:type="dxa"/>
              <w:bottom w:w="170" w:type="dxa"/>
              <w:right w:w="28" w:type="dxa"/>
            </w:tcMa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r>
      <w:tr w:rsidR="00E73673" w:rsidRPr="00E73673" w:rsidTr="007804DB">
        <w:trPr>
          <w:trHeight w:val="163"/>
          <w:jc w:val="center"/>
        </w:trPr>
        <w:tc>
          <w:tcPr>
            <w:tcW w:w="9977" w:type="dxa"/>
            <w:gridSpan w:val="6"/>
            <w:tcBorders>
              <w:top w:val="single" w:sz="4" w:space="0" w:color="000000"/>
              <w:left w:val="single" w:sz="8" w:space="0" w:color="000000"/>
              <w:bottom w:val="single" w:sz="8" w:space="0" w:color="000000"/>
              <w:right w:val="single" w:sz="4" w:space="0" w:color="000000"/>
            </w:tcBorders>
            <w:tcMar>
              <w:top w:w="113" w:type="dxa"/>
              <w:left w:w="113" w:type="dxa"/>
              <w:bottom w:w="113"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vertAlign w:val="superscript"/>
                <w:lang w:eastAsia="en-US"/>
              </w:rPr>
              <w:t>a)</w:t>
            </w:r>
            <w:r w:rsidRPr="00E73673">
              <w:rPr>
                <w:rFonts w:ascii="Arial" w:eastAsia="Calibri" w:hAnsi="Arial"/>
                <w:bCs w:val="0"/>
                <w:iCs w:val="0"/>
                <w:szCs w:val="20"/>
                <w:lang w:eastAsia="en-US"/>
              </w:rPr>
              <w:t xml:space="preserve"> do każdej warstwy i nie rzadziej niż na każde rozpoczęte 6 000 m² układanej warstwy jednym przejściem rozkładarki - jedna próbka; w razie potrzeby liczba próbek może zostać zwiększona (np. nawierzchnie dróg w terenie zabudowy, nawierzchnie mostowe); w przypadku badań temperatury mięknienia lepiszcza odzyskanego dopuszcza się zmniejszenie częstotliwości badań</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vertAlign w:val="superscript"/>
                <w:lang w:eastAsia="en-US"/>
              </w:rPr>
              <w:t>b)</w:t>
            </w:r>
            <w:r w:rsidRPr="00E73673">
              <w:rPr>
                <w:rFonts w:ascii="Arial" w:eastAsia="Calibri" w:hAnsi="Arial"/>
                <w:bCs w:val="0"/>
                <w:iCs w:val="0"/>
                <w:szCs w:val="20"/>
                <w:lang w:eastAsia="en-US"/>
              </w:rPr>
              <w:t xml:space="preserve"> w razie potrzeby specjalne kruszywa i dodatki</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vertAlign w:val="superscript"/>
                <w:lang w:eastAsia="en-US"/>
              </w:rPr>
              <w:t>c)</w:t>
            </w:r>
            <w:r w:rsidRPr="00E73673">
              <w:rPr>
                <w:rFonts w:ascii="Arial" w:eastAsia="Calibri" w:hAnsi="Arial"/>
                <w:bCs w:val="0"/>
                <w:iCs w:val="0"/>
                <w:szCs w:val="20"/>
                <w:lang w:eastAsia="en-US"/>
              </w:rPr>
              <w:t xml:space="preserve"> tylko gęstość na próbce sześciennej</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vertAlign w:val="superscript"/>
                <w:lang w:eastAsia="en-US"/>
              </w:rPr>
              <w:t>d)</w:t>
            </w:r>
            <w:r w:rsidRPr="00E73673">
              <w:rPr>
                <w:rFonts w:ascii="Arial" w:eastAsia="Calibri" w:hAnsi="Arial"/>
                <w:bCs w:val="0"/>
                <w:iCs w:val="0"/>
                <w:szCs w:val="20"/>
                <w:lang w:eastAsia="en-US"/>
              </w:rPr>
              <w:t xml:space="preserve"> pomiary należy wykonywać tylko dla warstw ścieralnych wykonanych z mieszanek typu AC, SMA, BBTM, PA</w:t>
            </w:r>
          </w:p>
        </w:tc>
      </w:tr>
    </w:tbl>
    <w:p w:rsidR="004508FB" w:rsidRPr="00E73673" w:rsidRDefault="004508FB" w:rsidP="004508FB">
      <w:pPr>
        <w:pStyle w:val="Nagwek3"/>
        <w:rPr>
          <w:rFonts w:ascii="Arial" w:hAnsi="Arial"/>
          <w:lang w:eastAsia="en-US"/>
        </w:rPr>
      </w:pPr>
      <w:bookmarkStart w:id="9" w:name="_Toc263424033"/>
      <w:bookmarkStart w:id="10" w:name="_Toc267991348"/>
      <w:bookmarkStart w:id="11" w:name="_Toc267991383"/>
      <w:bookmarkStart w:id="12" w:name="_Toc409514487"/>
      <w:r w:rsidRPr="00E73673">
        <w:rPr>
          <w:rFonts w:ascii="Arial" w:hAnsi="Arial"/>
          <w:lang w:eastAsia="en-US"/>
        </w:rPr>
        <w:t xml:space="preserve"> Badania kontrolne dodatkowe</w:t>
      </w:r>
      <w:bookmarkEnd w:id="9"/>
      <w:bookmarkEnd w:id="10"/>
      <w:bookmarkEnd w:id="11"/>
      <w:bookmarkEnd w:id="12"/>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 xml:space="preserve">W wypadku uznania, że jeden z wyników badań kontrolnych nie jest reprezentatywny dla ocenianego odcinka budowy, wykonawca ma prawo wymagać przeprowadzenia badań kontrolnych dodatkowych. </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Zleceniodawca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Do odbioru uwzględniane są wyniki badań kontrolnych i badań kontrolnych dodatkowych do wyznaczonych odcinków częściowych.</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Koszty badań kontrolnych dodatkowych zażądanych przez wykonawcę ponosi wykonawca.</w:t>
      </w:r>
    </w:p>
    <w:p w:rsidR="004508FB" w:rsidRPr="00E73673" w:rsidRDefault="004508FB" w:rsidP="004508FB">
      <w:pPr>
        <w:pStyle w:val="Nagwek3"/>
        <w:rPr>
          <w:rFonts w:ascii="Arial" w:hAnsi="Arial"/>
          <w:lang w:eastAsia="en-US"/>
        </w:rPr>
      </w:pPr>
      <w:bookmarkStart w:id="13" w:name="_Toc263424034"/>
      <w:bookmarkStart w:id="14" w:name="_Toc267991349"/>
      <w:bookmarkStart w:id="15" w:name="_Toc267991384"/>
      <w:bookmarkStart w:id="16" w:name="_Toc409514488"/>
      <w:r w:rsidRPr="00E73673">
        <w:rPr>
          <w:lang w:eastAsia="en-US"/>
        </w:rPr>
        <w:lastRenderedPageBreak/>
        <w:t xml:space="preserve"> </w:t>
      </w:r>
      <w:r w:rsidRPr="00E73673">
        <w:rPr>
          <w:rFonts w:ascii="Arial" w:hAnsi="Arial"/>
          <w:lang w:eastAsia="en-US"/>
        </w:rPr>
        <w:t>Badania arbitrażowe</w:t>
      </w:r>
      <w:bookmarkEnd w:id="13"/>
      <w:bookmarkEnd w:id="14"/>
      <w:bookmarkEnd w:id="15"/>
      <w:bookmarkEnd w:id="16"/>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Badania arbitrażowe są powtórzeniem badań kontrolnych, co do których istnieją uzasadnione wątpliwości ze strony zleceniodawcy lub wykonawcy (np. na podstawie własnych badań).</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Badania arbitrażowe wykonuje na wniosek strony kontraktu niezależne laboratorium, które nie wykonywało badań kontrolnych.</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Koszty badań arbitrażowych wraz z wszystkimi kosztami ubocznymi ponosi strona, na której niekorzyść przemawia wynik badania.</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Wniosek o przeprowadzenie badań arbitrażowych dotyczących zawartości wolnych przestrzeni lub wskaźnika zagęszczenia należy złożyć w ciągu 2 miesięcy od wpływu reklamacji ze strony zleceniodawcy.</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6.2. Badania w czasie robót</w:t>
      </w:r>
    </w:p>
    <w:p w:rsidR="008C1DA2" w:rsidRPr="00E73673" w:rsidRDefault="008C1DA2" w:rsidP="008C1DA2">
      <w:pPr>
        <w:autoSpaceDE w:val="0"/>
        <w:autoSpaceDN w:val="0"/>
        <w:adjustRightInd w:val="0"/>
        <w:spacing w:after="0"/>
        <w:rPr>
          <w:rFonts w:ascii="Arial" w:hAnsi="Arial"/>
          <w:szCs w:val="20"/>
        </w:rPr>
      </w:pPr>
      <w:r w:rsidRPr="00E73673">
        <w:rPr>
          <w:rFonts w:ascii="Arial" w:hAnsi="Arial"/>
          <w:szCs w:val="20"/>
        </w:rPr>
        <w:t>Zakres badań i częstotliwość  została podana w pkt. 6.1.</w:t>
      </w:r>
    </w:p>
    <w:p w:rsidR="008C1DA2" w:rsidRPr="00E73673" w:rsidRDefault="008C1DA2" w:rsidP="00CC52F7">
      <w:pPr>
        <w:autoSpaceDE w:val="0"/>
        <w:autoSpaceDN w:val="0"/>
        <w:adjustRightInd w:val="0"/>
        <w:rPr>
          <w:rFonts w:ascii="Arial" w:hAnsi="Arial"/>
          <w:strike/>
          <w:sz w:val="18"/>
          <w:szCs w:val="18"/>
        </w:rPr>
      </w:pPr>
    </w:p>
    <w:p w:rsidR="00CC52F7" w:rsidRPr="00E73673" w:rsidRDefault="00CC52F7" w:rsidP="00C43DDE">
      <w:pPr>
        <w:pStyle w:val="Nagwek4"/>
        <w:numPr>
          <w:ilvl w:val="0"/>
          <w:numId w:val="0"/>
        </w:numPr>
        <w:spacing w:line="360" w:lineRule="auto"/>
        <w:rPr>
          <w:rFonts w:ascii="Arial" w:hAnsi="Arial" w:cs="Arial"/>
        </w:rPr>
      </w:pPr>
      <w:r w:rsidRPr="00E73673">
        <w:rPr>
          <w:rFonts w:ascii="Arial" w:hAnsi="Arial" w:cs="Arial"/>
        </w:rPr>
        <w:t>6.2.1 Zawarto</w:t>
      </w:r>
      <w:r w:rsidRPr="00E73673">
        <w:rPr>
          <w:rFonts w:ascii="Arial" w:eastAsia="TimesNewRoman,Bold" w:hAnsi="Arial" w:cs="Arial"/>
        </w:rPr>
        <w:t>ść</w:t>
      </w:r>
      <w:r w:rsidRPr="00E73673">
        <w:rPr>
          <w:rFonts w:ascii="Arial" w:hAnsi="Arial" w:cs="Arial"/>
        </w:rPr>
        <w:t xml:space="preserve"> lepiszcza rozpuszczalnego</w:t>
      </w:r>
    </w:p>
    <w:p w:rsidR="00CC52F7" w:rsidRPr="00E73673" w:rsidRDefault="00CC52F7" w:rsidP="00CC52F7">
      <w:pPr>
        <w:rPr>
          <w:rFonts w:ascii="Arial" w:hAnsi="Arial"/>
          <w:szCs w:val="20"/>
        </w:rPr>
      </w:pPr>
      <w:r w:rsidRPr="00E73673">
        <w:rPr>
          <w:rFonts w:ascii="Arial" w:hAnsi="Arial"/>
          <w:szCs w:val="20"/>
        </w:rPr>
        <w:t>Badanie polega na wykonaniu ekstrakcji lepiszcza, zgodnie PN-EN 12697-1, z próbki pobranej z mieszanki mineralno-asfaltowej. Zawarto</w:t>
      </w:r>
      <w:r w:rsidRPr="00E73673">
        <w:rPr>
          <w:rFonts w:ascii="Arial" w:eastAsia="TimesNewRoman" w:hAnsi="Arial"/>
          <w:szCs w:val="20"/>
        </w:rPr>
        <w:t xml:space="preserve">ść </w:t>
      </w:r>
      <w:r w:rsidRPr="00E73673">
        <w:rPr>
          <w:rFonts w:ascii="Arial" w:hAnsi="Arial"/>
          <w:szCs w:val="20"/>
        </w:rPr>
        <w:t>rozpuszczalnego lepiszcza z ka</w:t>
      </w:r>
      <w:r w:rsidRPr="00E73673">
        <w:rPr>
          <w:rFonts w:ascii="Arial" w:eastAsia="TimesNewRoman" w:hAnsi="Arial"/>
          <w:szCs w:val="20"/>
        </w:rPr>
        <w:t>ż</w:t>
      </w:r>
      <w:r w:rsidRPr="00E73673">
        <w:rPr>
          <w:rFonts w:ascii="Arial" w:hAnsi="Arial"/>
          <w:szCs w:val="20"/>
        </w:rPr>
        <w:t>dej pobranej próbki nie mo</w:t>
      </w:r>
      <w:r w:rsidRPr="00E73673">
        <w:rPr>
          <w:rFonts w:ascii="Arial" w:eastAsia="TimesNewRoman" w:hAnsi="Arial"/>
          <w:szCs w:val="20"/>
        </w:rPr>
        <w:t>ż</w:t>
      </w:r>
      <w:r w:rsidRPr="00E73673">
        <w:rPr>
          <w:rFonts w:ascii="Arial" w:hAnsi="Arial"/>
          <w:szCs w:val="20"/>
        </w:rPr>
        <w:t>e odbiega</w:t>
      </w:r>
      <w:r w:rsidRPr="00E73673">
        <w:rPr>
          <w:rFonts w:ascii="Arial" w:eastAsia="TimesNewRoman" w:hAnsi="Arial"/>
          <w:szCs w:val="20"/>
        </w:rPr>
        <w:t xml:space="preserve">ć </w:t>
      </w:r>
      <w:r w:rsidRPr="00E73673">
        <w:rPr>
          <w:rFonts w:ascii="Arial" w:hAnsi="Arial"/>
          <w:szCs w:val="20"/>
        </w:rPr>
        <w:t>od warto</w:t>
      </w:r>
      <w:r w:rsidRPr="00E73673">
        <w:rPr>
          <w:rFonts w:ascii="Arial" w:eastAsia="TimesNewRoman" w:hAnsi="Arial"/>
          <w:szCs w:val="20"/>
        </w:rPr>
        <w:t>ś</w:t>
      </w:r>
      <w:r w:rsidRPr="00E73673">
        <w:rPr>
          <w:rFonts w:ascii="Arial" w:hAnsi="Arial"/>
          <w:szCs w:val="20"/>
        </w:rPr>
        <w:t>ci projektowanej, z uwzgl</w:t>
      </w:r>
      <w:r w:rsidRPr="00E73673">
        <w:rPr>
          <w:rFonts w:ascii="Arial" w:eastAsia="TimesNewRoman" w:hAnsi="Arial"/>
          <w:szCs w:val="20"/>
        </w:rPr>
        <w:t>ę</w:t>
      </w:r>
      <w:r w:rsidRPr="00E73673">
        <w:rPr>
          <w:rFonts w:ascii="Arial" w:hAnsi="Arial"/>
          <w:szCs w:val="20"/>
        </w:rPr>
        <w:t>dnieniem dopuszczalnej odchyłki ±0,3%</w:t>
      </w:r>
    </w:p>
    <w:p w:rsidR="00CC52F7" w:rsidRPr="00E73673" w:rsidRDefault="00CC52F7" w:rsidP="00C43DDE">
      <w:pPr>
        <w:pStyle w:val="Nagwek4"/>
        <w:numPr>
          <w:ilvl w:val="0"/>
          <w:numId w:val="0"/>
        </w:numPr>
        <w:spacing w:line="360" w:lineRule="auto"/>
        <w:rPr>
          <w:rFonts w:ascii="Arial" w:hAnsi="Arial" w:cs="Arial"/>
        </w:rPr>
      </w:pPr>
      <w:r w:rsidRPr="00E73673">
        <w:rPr>
          <w:rFonts w:ascii="Arial" w:hAnsi="Arial" w:cs="Arial"/>
        </w:rPr>
        <w:t>6.2.2 Uziarnienie mieszanki mineralnej</w:t>
      </w:r>
    </w:p>
    <w:p w:rsidR="00CC52F7" w:rsidRPr="00E73673" w:rsidRDefault="00CC52F7" w:rsidP="00CC52F7">
      <w:pPr>
        <w:rPr>
          <w:rFonts w:ascii="Arial" w:hAnsi="Arial"/>
          <w:szCs w:val="20"/>
        </w:rPr>
      </w:pPr>
      <w:r w:rsidRPr="00E73673">
        <w:rPr>
          <w:rFonts w:ascii="Arial" w:hAnsi="Arial"/>
          <w:szCs w:val="20"/>
        </w:rPr>
        <w:t>Po wykonaniu ekstrakcji lepiszcza nale</w:t>
      </w:r>
      <w:r w:rsidRPr="00E73673">
        <w:rPr>
          <w:rFonts w:ascii="Arial" w:eastAsia="TimesNewRoman" w:hAnsi="Arial"/>
          <w:szCs w:val="20"/>
        </w:rPr>
        <w:t>ż</w:t>
      </w:r>
      <w:r w:rsidRPr="00E73673">
        <w:rPr>
          <w:rFonts w:ascii="Arial" w:hAnsi="Arial"/>
          <w:szCs w:val="20"/>
        </w:rPr>
        <w:t>y przeprowadzi</w:t>
      </w:r>
      <w:r w:rsidRPr="00E73673">
        <w:rPr>
          <w:rFonts w:ascii="Arial" w:eastAsia="TimesNewRoman" w:hAnsi="Arial"/>
          <w:szCs w:val="20"/>
        </w:rPr>
        <w:t xml:space="preserve">ć </w:t>
      </w:r>
      <w:r w:rsidRPr="00E73673">
        <w:rPr>
          <w:rFonts w:ascii="Arial" w:hAnsi="Arial"/>
          <w:szCs w:val="20"/>
        </w:rPr>
        <w:t>kontrol</w:t>
      </w:r>
      <w:r w:rsidRPr="00E73673">
        <w:rPr>
          <w:rFonts w:ascii="Arial" w:eastAsia="TimesNewRoman" w:hAnsi="Arial"/>
          <w:szCs w:val="20"/>
        </w:rPr>
        <w:t xml:space="preserve">ę </w:t>
      </w:r>
      <w:r w:rsidRPr="00E73673">
        <w:rPr>
          <w:rFonts w:ascii="Arial" w:hAnsi="Arial"/>
          <w:szCs w:val="20"/>
        </w:rPr>
        <w:t xml:space="preserve">uziarnienia mieszanki kruszywa mineralnego wg </w:t>
      </w:r>
      <w:r w:rsidR="00F72016" w:rsidRPr="00E73673">
        <w:rPr>
          <w:rFonts w:ascii="Arial" w:hAnsi="Arial"/>
          <w:szCs w:val="20"/>
        </w:rPr>
        <w:t xml:space="preserve">PN-EN </w:t>
      </w:r>
      <w:r w:rsidRPr="00E73673">
        <w:rPr>
          <w:rFonts w:ascii="Arial" w:hAnsi="Arial"/>
          <w:szCs w:val="20"/>
        </w:rPr>
        <w:t>12697-2. Uziarnienie ka</w:t>
      </w:r>
      <w:r w:rsidRPr="00E73673">
        <w:rPr>
          <w:rFonts w:ascii="Arial" w:eastAsia="TimesNewRoman" w:hAnsi="Arial"/>
          <w:szCs w:val="20"/>
        </w:rPr>
        <w:t>ż</w:t>
      </w:r>
      <w:r w:rsidRPr="00E73673">
        <w:rPr>
          <w:rFonts w:ascii="Arial" w:hAnsi="Arial"/>
          <w:szCs w:val="20"/>
        </w:rPr>
        <w:t>dej próbki pobranej z lu</w:t>
      </w:r>
      <w:r w:rsidRPr="00E73673">
        <w:rPr>
          <w:rFonts w:ascii="Arial" w:eastAsia="TimesNewRoman" w:hAnsi="Arial"/>
          <w:szCs w:val="20"/>
        </w:rPr>
        <w:t>ź</w:t>
      </w:r>
      <w:r w:rsidRPr="00E73673">
        <w:rPr>
          <w:rFonts w:ascii="Arial" w:hAnsi="Arial"/>
          <w:szCs w:val="20"/>
        </w:rPr>
        <w:t>nej mieszanki mineralno-asfaltowej nie mo</w:t>
      </w:r>
      <w:r w:rsidRPr="00E73673">
        <w:rPr>
          <w:rFonts w:ascii="Arial" w:eastAsia="TimesNewRoman" w:hAnsi="Arial"/>
          <w:szCs w:val="20"/>
        </w:rPr>
        <w:t>ż</w:t>
      </w:r>
      <w:r w:rsidRPr="00E73673">
        <w:rPr>
          <w:rFonts w:ascii="Arial" w:hAnsi="Arial"/>
          <w:szCs w:val="20"/>
        </w:rPr>
        <w:t>e odbiega</w:t>
      </w:r>
      <w:r w:rsidRPr="00E73673">
        <w:rPr>
          <w:rFonts w:ascii="Arial" w:eastAsia="TimesNewRoman" w:hAnsi="Arial"/>
          <w:szCs w:val="20"/>
        </w:rPr>
        <w:t xml:space="preserve">ć </w:t>
      </w:r>
      <w:r w:rsidRPr="00E73673">
        <w:rPr>
          <w:rFonts w:ascii="Arial" w:hAnsi="Arial"/>
          <w:szCs w:val="20"/>
        </w:rPr>
        <w:t>od warto</w:t>
      </w:r>
      <w:r w:rsidRPr="00E73673">
        <w:rPr>
          <w:rFonts w:ascii="Arial" w:eastAsia="TimesNewRoman" w:hAnsi="Arial"/>
          <w:szCs w:val="20"/>
        </w:rPr>
        <w:t>ś</w:t>
      </w:r>
      <w:r w:rsidRPr="00E73673">
        <w:rPr>
          <w:rFonts w:ascii="Arial" w:hAnsi="Arial"/>
          <w:szCs w:val="20"/>
        </w:rPr>
        <w:t>ci projektowanych z uwzgl</w:t>
      </w:r>
      <w:r w:rsidRPr="00E73673">
        <w:rPr>
          <w:rFonts w:ascii="Arial" w:eastAsia="TimesNewRoman" w:hAnsi="Arial"/>
          <w:szCs w:val="20"/>
        </w:rPr>
        <w:t>ę</w:t>
      </w:r>
      <w:r w:rsidRPr="00E73673">
        <w:rPr>
          <w:rFonts w:ascii="Arial" w:hAnsi="Arial"/>
          <w:szCs w:val="20"/>
        </w:rPr>
        <w:t>dnieniem dopuszczalnych odchyłek podanych poniżej.</w:t>
      </w:r>
    </w:p>
    <w:p w:rsidR="00CC52F7" w:rsidRPr="00E73673" w:rsidRDefault="00CC52F7" w:rsidP="00CC52F7">
      <w:pPr>
        <w:pStyle w:val="Akapitzlist"/>
        <w:numPr>
          <w:ilvl w:val="0"/>
          <w:numId w:val="21"/>
        </w:numPr>
        <w:tabs>
          <w:tab w:val="clear" w:pos="397"/>
          <w:tab w:val="clear" w:pos="567"/>
          <w:tab w:val="clear" w:pos="737"/>
        </w:tabs>
        <w:spacing w:after="200"/>
        <w:rPr>
          <w:rFonts w:ascii="Arial" w:hAnsi="Arial"/>
        </w:rPr>
      </w:pPr>
      <w:r w:rsidRPr="00E73673">
        <w:rPr>
          <w:rFonts w:ascii="Arial" w:hAnsi="Arial"/>
        </w:rPr>
        <w:t>Dopuszczalne odchyłki dotycz</w:t>
      </w:r>
      <w:r w:rsidRPr="00E73673">
        <w:rPr>
          <w:rFonts w:ascii="Arial" w:eastAsia="TimesNewRoman" w:hAnsi="Arial"/>
        </w:rPr>
        <w:t>ą</w:t>
      </w:r>
      <w:r w:rsidRPr="00E73673">
        <w:rPr>
          <w:rFonts w:ascii="Arial" w:hAnsi="Arial"/>
        </w:rPr>
        <w:t>ce pojedynczego wyniku badania, zawarto</w:t>
      </w:r>
      <w:r w:rsidRPr="00E73673">
        <w:rPr>
          <w:rFonts w:ascii="Arial" w:eastAsia="TimesNewRoman" w:hAnsi="Arial"/>
        </w:rPr>
        <w:t>ś</w:t>
      </w:r>
      <w:r w:rsidRPr="00E73673">
        <w:rPr>
          <w:rFonts w:ascii="Arial" w:hAnsi="Arial"/>
        </w:rPr>
        <w:t xml:space="preserve">ci kruszywa o wymiarze &lt; </w:t>
      </w:r>
      <w:smartTag w:uri="urn:schemas-microsoft-com:office:smarttags" w:element="metricconverter">
        <w:smartTagPr>
          <w:attr w:name="ProductID" w:val="0,063 mm"/>
        </w:smartTagPr>
        <w:r w:rsidRPr="00E73673">
          <w:rPr>
            <w:rFonts w:ascii="Arial" w:hAnsi="Arial"/>
          </w:rPr>
          <w:t>0,063 mm</w:t>
        </w:r>
      </w:smartTag>
      <w:r w:rsidRPr="00E73673">
        <w:rPr>
          <w:rFonts w:ascii="Arial" w:hAnsi="Arial"/>
        </w:rPr>
        <w:t>, ±2,0% (dla KR 1-2)</w:t>
      </w:r>
    </w:p>
    <w:p w:rsidR="00CC52F7" w:rsidRPr="00E73673" w:rsidRDefault="00CC52F7" w:rsidP="00CC52F7">
      <w:pPr>
        <w:pStyle w:val="Akapitzlist"/>
        <w:numPr>
          <w:ilvl w:val="0"/>
          <w:numId w:val="21"/>
        </w:numPr>
        <w:tabs>
          <w:tab w:val="clear" w:pos="397"/>
          <w:tab w:val="clear" w:pos="567"/>
          <w:tab w:val="clear" w:pos="737"/>
        </w:tabs>
        <w:spacing w:after="200"/>
        <w:rPr>
          <w:rFonts w:ascii="Arial" w:hAnsi="Arial"/>
        </w:rPr>
      </w:pPr>
      <w:r w:rsidRPr="00E73673">
        <w:rPr>
          <w:rFonts w:ascii="Arial" w:hAnsi="Arial"/>
        </w:rPr>
        <w:t>Dopuszczalne odchyłki dotycz</w:t>
      </w:r>
      <w:r w:rsidRPr="00E73673">
        <w:rPr>
          <w:rFonts w:ascii="Arial" w:eastAsia="TimesNewRoman" w:hAnsi="Arial"/>
        </w:rPr>
        <w:t>ą</w:t>
      </w:r>
      <w:r w:rsidRPr="00E73673">
        <w:rPr>
          <w:rFonts w:ascii="Arial" w:hAnsi="Arial"/>
        </w:rPr>
        <w:t>ce pojedynczego wyniku badania, zawarto</w:t>
      </w:r>
      <w:r w:rsidRPr="00E73673">
        <w:rPr>
          <w:rFonts w:ascii="Arial" w:eastAsia="TimesNewRoman" w:hAnsi="Arial"/>
        </w:rPr>
        <w:t>ś</w:t>
      </w:r>
      <w:r w:rsidRPr="00E73673">
        <w:rPr>
          <w:rFonts w:ascii="Arial" w:hAnsi="Arial"/>
        </w:rPr>
        <w:t xml:space="preserve">ci kruszywa o wymiarze &lt; </w:t>
      </w:r>
      <w:smartTag w:uri="urn:schemas-microsoft-com:office:smarttags" w:element="metricconverter">
        <w:smartTagPr>
          <w:attr w:name="ProductID" w:val="0,063 mm"/>
        </w:smartTagPr>
        <w:r w:rsidRPr="00E73673">
          <w:rPr>
            <w:rFonts w:ascii="Arial" w:hAnsi="Arial"/>
          </w:rPr>
          <w:t>0,063 mm</w:t>
        </w:r>
      </w:smartTag>
      <w:r w:rsidRPr="00E73673">
        <w:rPr>
          <w:rFonts w:ascii="Arial" w:hAnsi="Arial"/>
        </w:rPr>
        <w:t>, ±1,5% (dla ≥ KR 3)</w:t>
      </w:r>
    </w:p>
    <w:p w:rsidR="00CC52F7" w:rsidRPr="00E73673" w:rsidRDefault="00CC52F7" w:rsidP="00CC52F7">
      <w:pPr>
        <w:pStyle w:val="Akapitzlist"/>
        <w:numPr>
          <w:ilvl w:val="0"/>
          <w:numId w:val="21"/>
        </w:numPr>
        <w:tabs>
          <w:tab w:val="clear" w:pos="397"/>
          <w:tab w:val="clear" w:pos="567"/>
          <w:tab w:val="clear" w:pos="737"/>
        </w:tabs>
        <w:spacing w:after="200"/>
        <w:rPr>
          <w:rFonts w:ascii="Arial" w:hAnsi="Arial"/>
        </w:rPr>
      </w:pPr>
      <w:r w:rsidRPr="00E73673">
        <w:rPr>
          <w:rFonts w:ascii="Arial" w:hAnsi="Arial"/>
        </w:rPr>
        <w:t>Dopuszczalne odchyłki dotycz</w:t>
      </w:r>
      <w:r w:rsidRPr="00E73673">
        <w:rPr>
          <w:rFonts w:ascii="Arial" w:eastAsia="TimesNewRoman" w:hAnsi="Arial"/>
        </w:rPr>
        <w:t>ą</w:t>
      </w:r>
      <w:r w:rsidRPr="00E73673">
        <w:rPr>
          <w:rFonts w:ascii="Arial" w:hAnsi="Arial"/>
        </w:rPr>
        <w:t>ce pojedynczego wyniku badania, zawarto</w:t>
      </w:r>
      <w:r w:rsidRPr="00E73673">
        <w:rPr>
          <w:rFonts w:ascii="Arial" w:eastAsia="TimesNewRoman" w:hAnsi="Arial"/>
        </w:rPr>
        <w:t>ś</w:t>
      </w:r>
      <w:r w:rsidRPr="00E73673">
        <w:rPr>
          <w:rFonts w:ascii="Arial" w:hAnsi="Arial"/>
        </w:rPr>
        <w:t>ci kruszywa drobnego o wymiarze &lt;0,125 mm, ±2%</w:t>
      </w:r>
    </w:p>
    <w:p w:rsidR="00CC52F7" w:rsidRPr="00E73673" w:rsidRDefault="00CC52F7" w:rsidP="00CC52F7">
      <w:pPr>
        <w:pStyle w:val="Akapitzlist"/>
        <w:numPr>
          <w:ilvl w:val="0"/>
          <w:numId w:val="21"/>
        </w:numPr>
        <w:tabs>
          <w:tab w:val="clear" w:pos="397"/>
          <w:tab w:val="clear" w:pos="567"/>
          <w:tab w:val="clear" w:pos="737"/>
        </w:tabs>
        <w:spacing w:after="200"/>
        <w:rPr>
          <w:rFonts w:ascii="Arial" w:hAnsi="Arial"/>
        </w:rPr>
      </w:pPr>
      <w:r w:rsidRPr="00E73673">
        <w:rPr>
          <w:rFonts w:ascii="Arial" w:hAnsi="Arial"/>
        </w:rPr>
        <w:t>Dopuszczalne odchyłki dotycz</w:t>
      </w:r>
      <w:r w:rsidRPr="00E73673">
        <w:rPr>
          <w:rFonts w:ascii="Arial" w:eastAsia="TimesNewRoman" w:hAnsi="Arial"/>
        </w:rPr>
        <w:t>ą</w:t>
      </w:r>
      <w:r w:rsidRPr="00E73673">
        <w:rPr>
          <w:rFonts w:ascii="Arial" w:hAnsi="Arial"/>
        </w:rPr>
        <w:t>ce pojedynczego wyniku badania, zawarto</w:t>
      </w:r>
      <w:r w:rsidRPr="00E73673">
        <w:rPr>
          <w:rFonts w:ascii="Arial" w:eastAsia="TimesNewRoman" w:hAnsi="Arial"/>
        </w:rPr>
        <w:t>ś</w:t>
      </w:r>
      <w:r w:rsidRPr="00E73673">
        <w:rPr>
          <w:rFonts w:ascii="Arial" w:hAnsi="Arial"/>
        </w:rPr>
        <w:t>ci kruszywa drobnego o wymiarze &lt;2 mm, ± 3%</w:t>
      </w:r>
    </w:p>
    <w:p w:rsidR="00CC52F7" w:rsidRPr="00E73673" w:rsidRDefault="00CC52F7" w:rsidP="00CC52F7">
      <w:pPr>
        <w:pStyle w:val="Akapitzlist"/>
        <w:numPr>
          <w:ilvl w:val="0"/>
          <w:numId w:val="21"/>
        </w:numPr>
        <w:tabs>
          <w:tab w:val="clear" w:pos="397"/>
          <w:tab w:val="clear" w:pos="567"/>
          <w:tab w:val="clear" w:pos="737"/>
        </w:tabs>
        <w:spacing w:after="200"/>
        <w:rPr>
          <w:rFonts w:ascii="Arial" w:hAnsi="Arial"/>
        </w:rPr>
      </w:pPr>
      <w:r w:rsidRPr="00E73673">
        <w:rPr>
          <w:rFonts w:ascii="Arial" w:hAnsi="Arial"/>
        </w:rPr>
        <w:t>Dopuszczalne odchyłki dotycz</w:t>
      </w:r>
      <w:r w:rsidRPr="00E73673">
        <w:rPr>
          <w:rFonts w:ascii="Arial" w:eastAsia="TimesNewRoman" w:hAnsi="Arial"/>
        </w:rPr>
        <w:t>ą</w:t>
      </w:r>
      <w:r w:rsidRPr="00E73673">
        <w:rPr>
          <w:rFonts w:ascii="Arial" w:hAnsi="Arial"/>
        </w:rPr>
        <w:t>ce pojedynczego wyniku, zawarto</w:t>
      </w:r>
      <w:r w:rsidRPr="00E73673">
        <w:rPr>
          <w:rFonts w:ascii="Arial" w:eastAsia="TimesNewRoman" w:hAnsi="Arial"/>
        </w:rPr>
        <w:t>ś</w:t>
      </w:r>
      <w:r w:rsidRPr="00E73673">
        <w:rPr>
          <w:rFonts w:ascii="Arial" w:hAnsi="Arial"/>
        </w:rPr>
        <w:t>ci kruszywa grubego o wymiarze D/2 lub sito charakterystyczne dla kruszywa grubego, ±3%</w:t>
      </w:r>
    </w:p>
    <w:p w:rsidR="00CC52F7" w:rsidRPr="00E73673" w:rsidRDefault="00CC52F7" w:rsidP="00CC52F7">
      <w:pPr>
        <w:pStyle w:val="Akapitzlist"/>
        <w:numPr>
          <w:ilvl w:val="0"/>
          <w:numId w:val="21"/>
        </w:numPr>
        <w:tabs>
          <w:tab w:val="clear" w:pos="397"/>
          <w:tab w:val="clear" w:pos="567"/>
          <w:tab w:val="clear" w:pos="737"/>
        </w:tabs>
        <w:spacing w:after="200"/>
        <w:rPr>
          <w:rFonts w:ascii="Arial" w:hAnsi="Arial"/>
        </w:rPr>
      </w:pPr>
      <w:r w:rsidRPr="00E73673">
        <w:rPr>
          <w:rFonts w:ascii="Arial" w:hAnsi="Arial"/>
        </w:rPr>
        <w:t>Dopuszczalne odchyłki dotycz</w:t>
      </w:r>
      <w:r w:rsidRPr="00E73673">
        <w:rPr>
          <w:rFonts w:ascii="Arial" w:eastAsia="TimesNewRoman" w:hAnsi="Arial"/>
        </w:rPr>
        <w:t>ą</w:t>
      </w:r>
      <w:r w:rsidRPr="00E73673">
        <w:rPr>
          <w:rFonts w:ascii="Arial" w:hAnsi="Arial"/>
        </w:rPr>
        <w:t>ce pojedynczego wyniku badania, zawarto</w:t>
      </w:r>
      <w:r w:rsidRPr="00E73673">
        <w:rPr>
          <w:rFonts w:ascii="Arial" w:eastAsia="TimesNewRoman" w:hAnsi="Arial"/>
        </w:rPr>
        <w:t>ś</w:t>
      </w:r>
      <w:r w:rsidRPr="00E73673">
        <w:rPr>
          <w:rFonts w:ascii="Arial" w:hAnsi="Arial"/>
        </w:rPr>
        <w:t xml:space="preserve">ci ziaren grubych </w:t>
      </w:r>
      <w:r w:rsidR="005A1F96">
        <w:rPr>
          <w:rFonts w:ascii="Arial" w:hAnsi="Arial"/>
        </w:rPr>
        <w:t xml:space="preserve"> </w:t>
      </w:r>
      <w:r w:rsidRPr="00E73673">
        <w:rPr>
          <w:rFonts w:ascii="Arial" w:hAnsi="Arial"/>
        </w:rPr>
        <w:t>D ±3%. (mieszanki drobnoziarniste ≤16mm)</w:t>
      </w:r>
    </w:p>
    <w:p w:rsidR="00CC52F7" w:rsidRPr="00E73673" w:rsidRDefault="00CC52F7" w:rsidP="00CC52F7">
      <w:pPr>
        <w:pStyle w:val="Akapitzlist"/>
        <w:numPr>
          <w:ilvl w:val="0"/>
          <w:numId w:val="21"/>
        </w:numPr>
        <w:tabs>
          <w:tab w:val="clear" w:pos="397"/>
          <w:tab w:val="clear" w:pos="567"/>
          <w:tab w:val="clear" w:pos="737"/>
        </w:tabs>
        <w:spacing w:after="200"/>
        <w:rPr>
          <w:rFonts w:ascii="Arial" w:hAnsi="Arial"/>
        </w:rPr>
      </w:pPr>
      <w:r w:rsidRPr="00E73673">
        <w:rPr>
          <w:rFonts w:ascii="Arial" w:hAnsi="Arial"/>
        </w:rPr>
        <w:t>Dopuszczalne odchyłki dotycz</w:t>
      </w:r>
      <w:r w:rsidRPr="00E73673">
        <w:rPr>
          <w:rFonts w:ascii="Arial" w:eastAsia="TimesNewRoman" w:hAnsi="Arial"/>
        </w:rPr>
        <w:t>ą</w:t>
      </w:r>
      <w:r w:rsidRPr="00E73673">
        <w:rPr>
          <w:rFonts w:ascii="Arial" w:hAnsi="Arial"/>
        </w:rPr>
        <w:t>ce pojedynczego wyniku badania, zawarto</w:t>
      </w:r>
      <w:r w:rsidRPr="00E73673">
        <w:rPr>
          <w:rFonts w:ascii="Arial" w:eastAsia="TimesNewRoman" w:hAnsi="Arial"/>
        </w:rPr>
        <w:t>ś</w:t>
      </w:r>
      <w:r w:rsidRPr="00E73673">
        <w:rPr>
          <w:rFonts w:ascii="Arial" w:hAnsi="Arial"/>
        </w:rPr>
        <w:t xml:space="preserve">ci ziaren grubych </w:t>
      </w:r>
      <w:r w:rsidR="005A1F96">
        <w:rPr>
          <w:rFonts w:ascii="Arial" w:hAnsi="Arial"/>
        </w:rPr>
        <w:t xml:space="preserve"> </w:t>
      </w:r>
      <w:r w:rsidRPr="00E73673">
        <w:rPr>
          <w:rFonts w:ascii="Arial" w:hAnsi="Arial"/>
        </w:rPr>
        <w:t>D ±4%. (mieszanki gruboziarniste &gt;16 mm)</w:t>
      </w:r>
    </w:p>
    <w:p w:rsidR="00CC52F7" w:rsidRPr="00E73673" w:rsidRDefault="00CC52F7" w:rsidP="00CC52F7">
      <w:pPr>
        <w:rPr>
          <w:rFonts w:ascii="Arial" w:hAnsi="Arial"/>
        </w:rPr>
      </w:pPr>
      <w:r w:rsidRPr="00E73673">
        <w:rPr>
          <w:rFonts w:ascii="Arial" w:hAnsi="Arial"/>
        </w:rPr>
        <w:t>Wymagania dotycz</w:t>
      </w:r>
      <w:r w:rsidRPr="00E73673">
        <w:rPr>
          <w:rFonts w:ascii="Arial" w:eastAsia="TimesNewRoman" w:hAnsi="Arial"/>
        </w:rPr>
        <w:t>ą</w:t>
      </w:r>
      <w:r w:rsidRPr="00E73673">
        <w:rPr>
          <w:rFonts w:ascii="Arial" w:hAnsi="Arial"/>
        </w:rPr>
        <w:t>ce udziału kruszywa grubego, drobnego i wypełniacza powinny by</w:t>
      </w:r>
      <w:r w:rsidRPr="00E73673">
        <w:rPr>
          <w:rFonts w:ascii="Arial" w:eastAsia="TimesNewRoman" w:hAnsi="Arial"/>
        </w:rPr>
        <w:t xml:space="preserve">ć </w:t>
      </w:r>
      <w:r w:rsidRPr="00E73673">
        <w:rPr>
          <w:rFonts w:ascii="Arial" w:hAnsi="Arial"/>
        </w:rPr>
        <w:t>spełnione jednocze</w:t>
      </w:r>
      <w:r w:rsidRPr="00E73673">
        <w:rPr>
          <w:rFonts w:ascii="Arial" w:eastAsia="TimesNewRoman" w:hAnsi="Arial"/>
        </w:rPr>
        <w:t>ś</w:t>
      </w:r>
      <w:r w:rsidRPr="00E73673">
        <w:rPr>
          <w:rFonts w:ascii="Arial" w:hAnsi="Arial"/>
        </w:rPr>
        <w:t>nie.</w:t>
      </w:r>
    </w:p>
    <w:p w:rsidR="00CC52F7" w:rsidRPr="00E73673" w:rsidRDefault="00CC52F7" w:rsidP="00C43DDE">
      <w:pPr>
        <w:pStyle w:val="Nagwek4"/>
        <w:numPr>
          <w:ilvl w:val="0"/>
          <w:numId w:val="0"/>
        </w:numPr>
        <w:spacing w:line="360" w:lineRule="auto"/>
        <w:rPr>
          <w:rFonts w:ascii="Arial" w:hAnsi="Arial" w:cs="Arial"/>
        </w:rPr>
      </w:pPr>
      <w:r w:rsidRPr="00E73673">
        <w:rPr>
          <w:rFonts w:ascii="Arial" w:hAnsi="Arial" w:cs="Arial"/>
        </w:rPr>
        <w:t>6.2.3. Zawarto</w:t>
      </w:r>
      <w:r w:rsidRPr="00E73673">
        <w:rPr>
          <w:rFonts w:ascii="Arial" w:eastAsia="TimesNewRoman,Bold" w:hAnsi="Arial" w:cs="Arial"/>
        </w:rPr>
        <w:t xml:space="preserve">ść </w:t>
      </w:r>
      <w:r w:rsidRPr="00E73673">
        <w:rPr>
          <w:rFonts w:ascii="Arial" w:hAnsi="Arial" w:cs="Arial"/>
        </w:rPr>
        <w:t>wolnych przestrzeni w mieszance MMA</w:t>
      </w:r>
    </w:p>
    <w:p w:rsidR="00CC52F7" w:rsidRPr="00E73673" w:rsidRDefault="00CC52F7" w:rsidP="00CC52F7">
      <w:pPr>
        <w:spacing w:after="200" w:line="276" w:lineRule="auto"/>
        <w:rPr>
          <w:rFonts w:ascii="Arial" w:hAnsi="Arial"/>
          <w:szCs w:val="20"/>
        </w:rPr>
      </w:pPr>
      <w:r w:rsidRPr="00E73673">
        <w:rPr>
          <w:rFonts w:ascii="Arial" w:hAnsi="Arial"/>
          <w:szCs w:val="20"/>
        </w:rPr>
        <w:t>Zawarto</w:t>
      </w:r>
      <w:r w:rsidRPr="00E73673">
        <w:rPr>
          <w:rFonts w:ascii="Arial" w:eastAsia="TimesNewRoman" w:hAnsi="Arial"/>
          <w:szCs w:val="20"/>
        </w:rPr>
        <w:t xml:space="preserve">ść </w:t>
      </w:r>
      <w:r w:rsidRPr="00E73673">
        <w:rPr>
          <w:rFonts w:ascii="Arial" w:hAnsi="Arial"/>
          <w:szCs w:val="20"/>
        </w:rPr>
        <w:t>wolnych przestrzeni w próbkach Marshalla oblicza si</w:t>
      </w:r>
      <w:r w:rsidRPr="00E73673">
        <w:rPr>
          <w:rFonts w:ascii="Arial" w:eastAsia="TimesNewRoman" w:hAnsi="Arial"/>
          <w:szCs w:val="20"/>
        </w:rPr>
        <w:t xml:space="preserve">ę </w:t>
      </w:r>
      <w:r w:rsidRPr="00E73673">
        <w:rPr>
          <w:rFonts w:ascii="Arial" w:hAnsi="Arial"/>
          <w:szCs w:val="20"/>
        </w:rPr>
        <w:t>zgodnie z PN-EN 12697-8. Zawarto</w:t>
      </w:r>
      <w:r w:rsidRPr="00E73673">
        <w:rPr>
          <w:rFonts w:ascii="Arial" w:eastAsia="TimesNewRoman" w:hAnsi="Arial"/>
          <w:szCs w:val="20"/>
        </w:rPr>
        <w:t xml:space="preserve">ść </w:t>
      </w:r>
      <w:r w:rsidRPr="00E73673">
        <w:rPr>
          <w:rFonts w:ascii="Arial" w:hAnsi="Arial"/>
          <w:szCs w:val="20"/>
        </w:rPr>
        <w:t>wolnych przestrzeni nie mo</w:t>
      </w:r>
      <w:r w:rsidRPr="00E73673">
        <w:rPr>
          <w:rFonts w:ascii="Arial" w:eastAsia="TimesNewRoman" w:hAnsi="Arial"/>
          <w:szCs w:val="20"/>
        </w:rPr>
        <w:t>ż</w:t>
      </w:r>
      <w:r w:rsidRPr="00E73673">
        <w:rPr>
          <w:rFonts w:ascii="Arial" w:hAnsi="Arial"/>
          <w:szCs w:val="20"/>
        </w:rPr>
        <w:t>e przekroczy</w:t>
      </w:r>
      <w:r w:rsidRPr="00E73673">
        <w:rPr>
          <w:rFonts w:ascii="Arial" w:eastAsia="TimesNewRoman" w:hAnsi="Arial"/>
          <w:szCs w:val="20"/>
        </w:rPr>
        <w:t xml:space="preserve">ć </w:t>
      </w:r>
      <w:r w:rsidRPr="00E73673">
        <w:rPr>
          <w:rFonts w:ascii="Arial" w:hAnsi="Arial"/>
          <w:szCs w:val="20"/>
        </w:rPr>
        <w:t>warto</w:t>
      </w:r>
      <w:r w:rsidRPr="00E73673">
        <w:rPr>
          <w:rFonts w:ascii="Arial" w:eastAsia="TimesNewRoman" w:hAnsi="Arial"/>
          <w:szCs w:val="20"/>
        </w:rPr>
        <w:t>ś</w:t>
      </w:r>
      <w:r w:rsidRPr="00E73673">
        <w:rPr>
          <w:rFonts w:ascii="Arial" w:hAnsi="Arial"/>
          <w:szCs w:val="20"/>
        </w:rPr>
        <w:t>ci podanych w WT 2 2014 Tablica 18 i 19.</w:t>
      </w: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6.2.4. Pomiar grubości warstwy wg PN-EN 12697-36</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Grubości wykonanej warstwy należy określać na wyciętych próbkach (nie wycinać próbek na obiektach mostowych wiertnicą mechaniczną) z częstością </w:t>
      </w:r>
      <w:r w:rsidR="00F72016" w:rsidRPr="00E73673">
        <w:rPr>
          <w:rFonts w:ascii="Arial" w:hAnsi="Arial"/>
          <w:szCs w:val="20"/>
        </w:rPr>
        <w:t xml:space="preserve">nie mniejszą niż podana w </w:t>
      </w:r>
      <w:r w:rsidR="009F71A3" w:rsidRPr="00E73673">
        <w:rPr>
          <w:rFonts w:ascii="Arial" w:hAnsi="Arial"/>
          <w:szCs w:val="20"/>
        </w:rPr>
        <w:t>T</w:t>
      </w:r>
      <w:r w:rsidR="00F72016" w:rsidRPr="00E73673">
        <w:rPr>
          <w:rFonts w:ascii="Arial" w:hAnsi="Arial"/>
          <w:szCs w:val="20"/>
        </w:rPr>
        <w:t>ab. 2</w:t>
      </w:r>
      <w:r w:rsidRPr="00E73673">
        <w:rPr>
          <w:rFonts w:ascii="Arial" w:hAnsi="Arial"/>
          <w:szCs w:val="20"/>
        </w:rPr>
        <w:t xml:space="preserve">. Tolerancja dla grubości warstwy może wynosić </w:t>
      </w:r>
      <w:r w:rsidR="004508FB" w:rsidRPr="00E73673">
        <w:rPr>
          <w:rFonts w:ascii="Arial" w:hAnsi="Arial"/>
          <w:szCs w:val="20"/>
        </w:rPr>
        <w:t>±</w:t>
      </w:r>
      <w:r w:rsidRPr="00E73673">
        <w:rPr>
          <w:rFonts w:ascii="Arial" w:hAnsi="Arial"/>
          <w:szCs w:val="20"/>
        </w:rPr>
        <w:t>10% grubości projektowanej.</w:t>
      </w:r>
    </w:p>
    <w:p w:rsidR="00CC52F7" w:rsidRDefault="00CC52F7" w:rsidP="00CC52F7">
      <w:pPr>
        <w:autoSpaceDE w:val="0"/>
        <w:autoSpaceDN w:val="0"/>
        <w:adjustRightInd w:val="0"/>
        <w:spacing w:after="0"/>
        <w:rPr>
          <w:rFonts w:ascii="Arial" w:hAnsi="Arial"/>
          <w:szCs w:val="20"/>
        </w:rPr>
      </w:pPr>
    </w:p>
    <w:p w:rsidR="005A1F96" w:rsidRDefault="005A1F96" w:rsidP="00CC52F7">
      <w:pPr>
        <w:autoSpaceDE w:val="0"/>
        <w:autoSpaceDN w:val="0"/>
        <w:adjustRightInd w:val="0"/>
        <w:spacing w:after="0"/>
        <w:rPr>
          <w:rFonts w:ascii="Arial" w:hAnsi="Arial"/>
          <w:szCs w:val="20"/>
        </w:rPr>
      </w:pPr>
    </w:p>
    <w:p w:rsidR="005A1F96" w:rsidRPr="00E73673" w:rsidRDefault="005A1F96"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lastRenderedPageBreak/>
        <w:t xml:space="preserve">6.2.5. Wskaźnik zagęszczenia warstwy wg PN-EN 13108-20 załącznik C4. </w:t>
      </w:r>
    </w:p>
    <w:p w:rsidR="00F72016" w:rsidRPr="00E73673" w:rsidRDefault="00F72016" w:rsidP="00F72016">
      <w:pPr>
        <w:autoSpaceDE w:val="0"/>
        <w:autoSpaceDN w:val="0"/>
        <w:adjustRightInd w:val="0"/>
        <w:spacing w:after="0"/>
        <w:rPr>
          <w:rFonts w:ascii="Arial" w:hAnsi="Arial"/>
          <w:szCs w:val="20"/>
        </w:rPr>
      </w:pPr>
      <w:r w:rsidRPr="00E73673">
        <w:rPr>
          <w:rFonts w:ascii="Arial" w:hAnsi="Arial"/>
          <w:szCs w:val="20"/>
        </w:rPr>
        <w:t xml:space="preserve">Wskaźnik zagęszczenia warstwy należy sprawdzać na próbkach wyciętych z zagęszczonej warstwy z częstością nie mniejszą niż podana w </w:t>
      </w:r>
      <w:r w:rsidR="009F71A3" w:rsidRPr="00E73673">
        <w:rPr>
          <w:rFonts w:ascii="Arial" w:hAnsi="Arial"/>
          <w:szCs w:val="20"/>
        </w:rPr>
        <w:t>T</w:t>
      </w:r>
      <w:r w:rsidRPr="00E73673">
        <w:rPr>
          <w:rFonts w:ascii="Arial" w:hAnsi="Arial"/>
          <w:szCs w:val="20"/>
        </w:rPr>
        <w:t>ablicy 2. Wskaźnik zagęszczenia nie może być niższy niż 98,0%. Dopuszcza się za zgodą Inżyniera Kontraktu badania zagęszczenia warstwy metodami izotopowymi na etapie kontroli bieżącej (zamiennie do cięcia próbek). Metodą referencyjną jest badanie na próbkach wyciętych z zagęszczonej warstwy. Wykonawca wytnie próbki na każde życzenie Inżyniera w miejscach wątpliwych przez niego wskazanych.</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6.2.6. Wolna przestrzeń w zagęszczonej warstwie wg PN-EN 12697-8.</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Do obliczenia wolnej przestrzeni w warstwie należy przyjmować gęstość mieszanki mineralno- asfaltowej oznaczonej w dniu wykonywania kontrolowanej działki roboczej. Zawartość wolnej przestrzeni w warstwie powinna mieścić się w granicach dla KR1-2 1,0-4,0 dla KR 3-4 2,0-5,0%. Zawartość wolnej przestrzeni w warstwie należy sprawdzać z częstością </w:t>
      </w:r>
      <w:r w:rsidR="00F72016" w:rsidRPr="00E73673">
        <w:rPr>
          <w:rFonts w:ascii="Arial" w:hAnsi="Arial"/>
          <w:szCs w:val="20"/>
        </w:rPr>
        <w:t xml:space="preserve">nie mniejszą niż podana w </w:t>
      </w:r>
      <w:r w:rsidR="009F71A3" w:rsidRPr="00E73673">
        <w:rPr>
          <w:rFonts w:ascii="Arial" w:hAnsi="Arial"/>
          <w:szCs w:val="20"/>
        </w:rPr>
        <w:t>T</w:t>
      </w:r>
      <w:r w:rsidR="00F72016" w:rsidRPr="00E73673">
        <w:rPr>
          <w:rFonts w:ascii="Arial" w:hAnsi="Arial"/>
          <w:szCs w:val="20"/>
        </w:rPr>
        <w:t>ab. 2.</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6.2.7. Wytrzymałość na ścinanie połączeń międzywarstwowych.</w:t>
      </w:r>
    </w:p>
    <w:p w:rsidR="00CC52F7" w:rsidRPr="00E73673" w:rsidRDefault="00F72016" w:rsidP="00CC52F7">
      <w:pPr>
        <w:autoSpaceDE w:val="0"/>
        <w:autoSpaceDN w:val="0"/>
        <w:adjustRightInd w:val="0"/>
        <w:spacing w:after="0"/>
        <w:rPr>
          <w:rFonts w:ascii="Arial" w:hAnsi="Arial"/>
          <w:szCs w:val="20"/>
        </w:rPr>
      </w:pPr>
      <w:r w:rsidRPr="00E73673">
        <w:rPr>
          <w:rFonts w:ascii="Arial" w:hAnsi="Arial"/>
          <w:szCs w:val="20"/>
        </w:rPr>
        <w:t xml:space="preserve">Badanie sczepności międzywarstwowej należy wykonać wg metody Leutnera na próbkach                           Ø 150±2mm lub Ø 100±2mm zgodnie z </w:t>
      </w:r>
      <w:r w:rsidR="00E73673" w:rsidRPr="00E73673">
        <w:rPr>
          <w:rFonts w:ascii="Arial" w:hAnsi="Arial"/>
          <w:szCs w:val="20"/>
        </w:rPr>
        <w:t>„</w:t>
      </w:r>
      <w:r w:rsidRPr="00E73673">
        <w:rPr>
          <w:rFonts w:ascii="Arial" w:hAnsi="Arial"/>
          <w:szCs w:val="20"/>
        </w:rPr>
        <w:t xml:space="preserve">Instrukcją laboratoryjnego badania szczepności międzywarstwowej warstw asfaltowych wg metody Leutnera i wymagania techniczne sczepności” PG 2014. Wymagana wartość wytrzymałości na ścinanie wynosi nie mniej niż 1,0 MPa. Dopuszcza się też inne sprawdzone metody badania sczepności, przy czym metodą referencyjną jest metoda Leutnera na próbkach o średnicy Ø 150±2mm.  </w:t>
      </w:r>
    </w:p>
    <w:p w:rsidR="00F72016" w:rsidRPr="00E73673" w:rsidRDefault="00F72016"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 Badania cech geometrycznych warstwy z MMA</w:t>
      </w: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6.3.1. Częstość oraz zakres badań i pomiarów</w:t>
      </w:r>
    </w:p>
    <w:p w:rsidR="00C3791F" w:rsidRPr="00E73673" w:rsidRDefault="00C3791F" w:rsidP="00C3791F">
      <w:pPr>
        <w:autoSpaceDE w:val="0"/>
        <w:autoSpaceDN w:val="0"/>
        <w:adjustRightInd w:val="0"/>
        <w:spacing w:after="0"/>
        <w:rPr>
          <w:rFonts w:ascii="Arial" w:hAnsi="Arial"/>
          <w:szCs w:val="20"/>
        </w:rPr>
      </w:pPr>
      <w:r w:rsidRPr="00E73673">
        <w:rPr>
          <w:rFonts w:ascii="Arial" w:hAnsi="Arial"/>
          <w:szCs w:val="20"/>
        </w:rPr>
        <w:t xml:space="preserve">Tablica </w:t>
      </w:r>
      <w:r w:rsidR="004508FB" w:rsidRPr="00E73673">
        <w:rPr>
          <w:rFonts w:ascii="Arial" w:hAnsi="Arial"/>
          <w:szCs w:val="20"/>
        </w:rPr>
        <w:t>3.</w:t>
      </w:r>
      <w:r w:rsidRPr="00E73673">
        <w:rPr>
          <w:rFonts w:ascii="Arial" w:hAnsi="Arial"/>
          <w:szCs w:val="20"/>
        </w:rPr>
        <w:t xml:space="preserve"> Częstość oraz zakres badań i pomiarów na warstwie </w:t>
      </w:r>
      <w:r w:rsidR="00526C79" w:rsidRPr="00E73673">
        <w:rPr>
          <w:rFonts w:ascii="Arial" w:hAnsi="Arial"/>
          <w:szCs w:val="20"/>
        </w:rPr>
        <w:t xml:space="preserve">ścieralnej </w:t>
      </w:r>
    </w:p>
    <w:p w:rsidR="00C3791F" w:rsidRPr="00E73673" w:rsidRDefault="00C3791F" w:rsidP="00CC52F7">
      <w:pPr>
        <w:autoSpaceDE w:val="0"/>
        <w:autoSpaceDN w:val="0"/>
        <w:adjustRightInd w:val="0"/>
        <w:spacing w:after="0"/>
        <w:rPr>
          <w:rFonts w:ascii="Arial" w:hAnsi="Arial"/>
          <w:strike/>
          <w:szCs w:val="20"/>
        </w:rPr>
      </w:pPr>
    </w:p>
    <w:tbl>
      <w:tblPr>
        <w:tblStyle w:val="Tabela-Siatka"/>
        <w:tblW w:w="10065" w:type="dxa"/>
        <w:tblInd w:w="108" w:type="dxa"/>
        <w:tblLayout w:type="fixed"/>
        <w:tblLook w:val="04A0" w:firstRow="1" w:lastRow="0" w:firstColumn="1" w:lastColumn="0" w:noHBand="0" w:noVBand="1"/>
      </w:tblPr>
      <w:tblGrid>
        <w:gridCol w:w="567"/>
        <w:gridCol w:w="4395"/>
        <w:gridCol w:w="5103"/>
      </w:tblGrid>
      <w:tr w:rsidR="00E73673" w:rsidRPr="00E73673" w:rsidTr="00C43DDE">
        <w:trPr>
          <w:trHeight w:val="380"/>
        </w:trPr>
        <w:tc>
          <w:tcPr>
            <w:tcW w:w="567" w:type="dxa"/>
          </w:tcPr>
          <w:p w:rsidR="00CC52F7" w:rsidRPr="00E73673" w:rsidRDefault="00CC52F7" w:rsidP="00C43DDE">
            <w:pPr>
              <w:autoSpaceDE w:val="0"/>
              <w:autoSpaceDN w:val="0"/>
              <w:adjustRightInd w:val="0"/>
              <w:jc w:val="center"/>
              <w:rPr>
                <w:rFonts w:ascii="Arial" w:hAnsi="Arial"/>
                <w:sz w:val="18"/>
                <w:szCs w:val="18"/>
              </w:rPr>
            </w:pPr>
            <w:r w:rsidRPr="00E73673">
              <w:rPr>
                <w:rFonts w:ascii="Arial" w:hAnsi="Arial"/>
                <w:sz w:val="18"/>
                <w:szCs w:val="18"/>
              </w:rPr>
              <w:t>Lp.</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Badana cecha</w:t>
            </w:r>
          </w:p>
        </w:tc>
        <w:tc>
          <w:tcPr>
            <w:tcW w:w="5103"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Minimalna częstość badań i pomiarów</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1</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 xml:space="preserve">Szerokość warstwy </w:t>
            </w:r>
          </w:p>
        </w:tc>
        <w:tc>
          <w:tcPr>
            <w:tcW w:w="5103"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10 razy na 1 km jezdni</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2</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Równość podłużna</w:t>
            </w:r>
          </w:p>
        </w:tc>
        <w:tc>
          <w:tcPr>
            <w:tcW w:w="5103" w:type="dxa"/>
          </w:tcPr>
          <w:p w:rsidR="00C3791F" w:rsidRPr="00E73673" w:rsidRDefault="00E73673" w:rsidP="00526C79">
            <w:pPr>
              <w:autoSpaceDE w:val="0"/>
              <w:autoSpaceDN w:val="0"/>
              <w:adjustRightInd w:val="0"/>
              <w:jc w:val="left"/>
              <w:rPr>
                <w:rFonts w:ascii="Arial" w:hAnsi="Arial"/>
                <w:sz w:val="18"/>
                <w:szCs w:val="18"/>
              </w:rPr>
            </w:pPr>
            <w:r w:rsidRPr="00E73673">
              <w:rPr>
                <w:rFonts w:ascii="Arial" w:hAnsi="Arial"/>
                <w:sz w:val="18"/>
                <w:szCs w:val="18"/>
              </w:rPr>
              <w:t>P</w:t>
            </w:r>
            <w:r w:rsidR="00C3791F" w:rsidRPr="00E73673">
              <w:rPr>
                <w:rFonts w:ascii="Arial" w:hAnsi="Arial"/>
                <w:sz w:val="18"/>
                <w:szCs w:val="18"/>
              </w:rPr>
              <w:t>omiar na każdym pasie ruchu w sposób ciągły :</w:t>
            </w:r>
          </w:p>
          <w:p w:rsidR="00526C79" w:rsidRPr="00E73673" w:rsidRDefault="00526C79" w:rsidP="00526C79">
            <w:pPr>
              <w:autoSpaceDE w:val="0"/>
              <w:autoSpaceDN w:val="0"/>
              <w:adjustRightInd w:val="0"/>
              <w:jc w:val="left"/>
              <w:rPr>
                <w:rFonts w:ascii="Arial" w:hAnsi="Arial"/>
                <w:sz w:val="18"/>
                <w:szCs w:val="18"/>
              </w:rPr>
            </w:pPr>
            <w:r w:rsidRPr="00E73673">
              <w:rPr>
                <w:rFonts w:ascii="Arial" w:hAnsi="Arial"/>
                <w:sz w:val="18"/>
                <w:szCs w:val="18"/>
              </w:rPr>
              <w:t xml:space="preserve">- dla dróg  klasy  A,S,GP,G  </w:t>
            </w:r>
            <w:r w:rsidR="00C3791F" w:rsidRPr="00E73673">
              <w:rPr>
                <w:rFonts w:ascii="Arial" w:hAnsi="Arial"/>
                <w:sz w:val="18"/>
                <w:szCs w:val="18"/>
              </w:rPr>
              <w:t>-</w:t>
            </w:r>
            <w:r w:rsidRPr="00E73673">
              <w:rPr>
                <w:rFonts w:ascii="Arial" w:hAnsi="Arial"/>
                <w:sz w:val="18"/>
                <w:szCs w:val="18"/>
              </w:rPr>
              <w:t xml:space="preserve"> </w:t>
            </w:r>
            <w:r w:rsidR="00C3791F" w:rsidRPr="00E73673">
              <w:rPr>
                <w:rFonts w:ascii="Arial" w:hAnsi="Arial"/>
                <w:sz w:val="18"/>
                <w:szCs w:val="18"/>
              </w:rPr>
              <w:t xml:space="preserve">metodą profilometryczną  </w:t>
            </w:r>
            <w:r w:rsidRPr="00E73673">
              <w:rPr>
                <w:rFonts w:ascii="Arial" w:hAnsi="Arial"/>
                <w:sz w:val="18"/>
                <w:szCs w:val="18"/>
              </w:rPr>
              <w:t xml:space="preserve">                </w:t>
            </w:r>
          </w:p>
          <w:p w:rsidR="00C3791F" w:rsidRPr="00E73673" w:rsidRDefault="00C3791F" w:rsidP="00526C79">
            <w:pPr>
              <w:autoSpaceDE w:val="0"/>
              <w:autoSpaceDN w:val="0"/>
              <w:adjustRightInd w:val="0"/>
              <w:jc w:val="left"/>
              <w:rPr>
                <w:rFonts w:ascii="Arial" w:hAnsi="Arial"/>
                <w:sz w:val="18"/>
                <w:szCs w:val="18"/>
              </w:rPr>
            </w:pPr>
            <w:r w:rsidRPr="00E73673">
              <w:rPr>
                <w:rFonts w:ascii="Arial" w:hAnsi="Arial"/>
                <w:sz w:val="18"/>
                <w:szCs w:val="18"/>
              </w:rPr>
              <w:t xml:space="preserve">- </w:t>
            </w:r>
            <w:r w:rsidR="00526C79" w:rsidRPr="00E73673">
              <w:rPr>
                <w:rFonts w:ascii="Arial" w:hAnsi="Arial"/>
                <w:sz w:val="18"/>
                <w:szCs w:val="18"/>
              </w:rPr>
              <w:t xml:space="preserve">dla dróg  klasy  Z, L ,D, placów, parkingów  - </w:t>
            </w:r>
            <w:r w:rsidRPr="00E73673">
              <w:rPr>
                <w:rFonts w:ascii="Arial" w:hAnsi="Arial"/>
                <w:sz w:val="18"/>
                <w:szCs w:val="18"/>
              </w:rPr>
              <w:t>łat</w:t>
            </w:r>
            <w:r w:rsidR="00526C79" w:rsidRPr="00E73673">
              <w:rPr>
                <w:rFonts w:ascii="Arial" w:hAnsi="Arial"/>
                <w:sz w:val="18"/>
                <w:szCs w:val="18"/>
              </w:rPr>
              <w:t>ą</w:t>
            </w:r>
            <w:r w:rsidRPr="00E73673">
              <w:rPr>
                <w:rFonts w:ascii="Arial" w:hAnsi="Arial"/>
                <w:sz w:val="18"/>
                <w:szCs w:val="18"/>
              </w:rPr>
              <w:t xml:space="preserve"> i klin</w:t>
            </w:r>
            <w:r w:rsidR="00526C79" w:rsidRPr="00E73673">
              <w:rPr>
                <w:rFonts w:ascii="Arial" w:hAnsi="Arial"/>
                <w:sz w:val="18"/>
                <w:szCs w:val="18"/>
              </w:rPr>
              <w:t>em</w:t>
            </w:r>
            <w:r w:rsidRPr="00E73673">
              <w:rPr>
                <w:rFonts w:ascii="Arial" w:hAnsi="Arial"/>
                <w:sz w:val="18"/>
                <w:szCs w:val="18"/>
              </w:rPr>
              <w:t xml:space="preserve"> lub </w:t>
            </w:r>
            <w:r w:rsidR="00526C79" w:rsidRPr="00E73673">
              <w:rPr>
                <w:rFonts w:ascii="Arial" w:hAnsi="Arial"/>
                <w:sz w:val="18"/>
                <w:szCs w:val="18"/>
              </w:rPr>
              <w:t xml:space="preserve">metodą </w:t>
            </w:r>
            <w:r w:rsidRPr="00E73673">
              <w:rPr>
                <w:rFonts w:ascii="Arial" w:hAnsi="Arial"/>
                <w:sz w:val="18"/>
                <w:szCs w:val="18"/>
              </w:rPr>
              <w:t>równoważną (</w:t>
            </w:r>
            <w:r w:rsidR="00526C79" w:rsidRPr="00E73673">
              <w:rPr>
                <w:rFonts w:ascii="Arial" w:hAnsi="Arial"/>
                <w:sz w:val="18"/>
                <w:szCs w:val="18"/>
              </w:rPr>
              <w:t>planografem)</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3</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 xml:space="preserve">Równość poprzeczna </w:t>
            </w:r>
          </w:p>
        </w:tc>
        <w:tc>
          <w:tcPr>
            <w:tcW w:w="5103" w:type="dxa"/>
          </w:tcPr>
          <w:p w:rsidR="00C3791F" w:rsidRPr="00E73673" w:rsidRDefault="00E73673" w:rsidP="00C3791F">
            <w:pPr>
              <w:autoSpaceDE w:val="0"/>
              <w:autoSpaceDN w:val="0"/>
              <w:adjustRightInd w:val="0"/>
              <w:rPr>
                <w:rFonts w:ascii="Arial" w:hAnsi="Arial"/>
                <w:sz w:val="18"/>
                <w:szCs w:val="18"/>
              </w:rPr>
            </w:pPr>
            <w:r w:rsidRPr="00E73673">
              <w:rPr>
                <w:rFonts w:ascii="Arial" w:hAnsi="Arial"/>
                <w:sz w:val="18"/>
                <w:szCs w:val="18"/>
              </w:rPr>
              <w:t>P</w:t>
            </w:r>
            <w:r w:rsidR="00C3791F" w:rsidRPr="00E73673">
              <w:rPr>
                <w:rFonts w:ascii="Arial" w:hAnsi="Arial"/>
                <w:sz w:val="18"/>
                <w:szCs w:val="18"/>
              </w:rPr>
              <w:t xml:space="preserve">omiar na każdym pasie ruchu </w:t>
            </w:r>
          </w:p>
          <w:p w:rsidR="00C3791F" w:rsidRPr="00E73673" w:rsidRDefault="00C3791F" w:rsidP="00C3791F">
            <w:pPr>
              <w:autoSpaceDE w:val="0"/>
              <w:autoSpaceDN w:val="0"/>
              <w:adjustRightInd w:val="0"/>
              <w:rPr>
                <w:rFonts w:ascii="Arial" w:hAnsi="Arial"/>
                <w:sz w:val="18"/>
                <w:szCs w:val="18"/>
              </w:rPr>
            </w:pPr>
            <w:r w:rsidRPr="00E73673">
              <w:rPr>
                <w:rFonts w:ascii="Arial" w:hAnsi="Arial"/>
                <w:sz w:val="18"/>
                <w:szCs w:val="18"/>
              </w:rPr>
              <w:t>- metodą profilometryczną co 1 m</w:t>
            </w:r>
          </w:p>
          <w:p w:rsidR="00C3791F" w:rsidRPr="00E73673" w:rsidRDefault="00C3791F" w:rsidP="00C3791F">
            <w:pPr>
              <w:autoSpaceDE w:val="0"/>
              <w:autoSpaceDN w:val="0"/>
              <w:adjustRightInd w:val="0"/>
              <w:rPr>
                <w:rFonts w:ascii="Arial" w:hAnsi="Arial"/>
                <w:strike/>
                <w:sz w:val="18"/>
                <w:szCs w:val="18"/>
              </w:rPr>
            </w:pPr>
            <w:r w:rsidRPr="00E73673">
              <w:rPr>
                <w:rFonts w:ascii="Arial" w:hAnsi="Arial"/>
                <w:sz w:val="18"/>
                <w:szCs w:val="18"/>
              </w:rPr>
              <w:t>- metodą  łaty i klina nie rzadziej niż co 5 m</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4</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Spadki poprzeczne*)</w:t>
            </w:r>
          </w:p>
        </w:tc>
        <w:tc>
          <w:tcPr>
            <w:tcW w:w="5103"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Nie rzadziej niż co 20 m jezdni</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5</w:t>
            </w:r>
          </w:p>
        </w:tc>
        <w:tc>
          <w:tcPr>
            <w:tcW w:w="4395" w:type="dxa"/>
          </w:tcPr>
          <w:p w:rsidR="00CC52F7" w:rsidRPr="00E73673" w:rsidRDefault="00CC52F7" w:rsidP="00C43DDE">
            <w:pPr>
              <w:autoSpaceDE w:val="0"/>
              <w:autoSpaceDN w:val="0"/>
              <w:adjustRightInd w:val="0"/>
              <w:rPr>
                <w:rFonts w:ascii="Arial" w:hAnsi="Arial"/>
                <w:sz w:val="18"/>
                <w:szCs w:val="18"/>
              </w:rPr>
            </w:pPr>
            <w:r w:rsidRPr="00E73673">
              <w:rPr>
                <w:rFonts w:ascii="Arial" w:hAnsi="Arial"/>
                <w:sz w:val="18"/>
                <w:szCs w:val="18"/>
              </w:rPr>
              <w:t>Rzędne wysokościowe (oś podłużna i</w:t>
            </w:r>
            <w:r w:rsidR="00C43DDE" w:rsidRPr="00E73673">
              <w:rPr>
                <w:rFonts w:ascii="Arial" w:hAnsi="Arial"/>
                <w:sz w:val="18"/>
                <w:szCs w:val="18"/>
              </w:rPr>
              <w:t xml:space="preserve"> </w:t>
            </w:r>
            <w:r w:rsidRPr="00E73673">
              <w:rPr>
                <w:rFonts w:ascii="Arial" w:hAnsi="Arial"/>
                <w:sz w:val="18"/>
                <w:szCs w:val="18"/>
              </w:rPr>
              <w:t>krawędzie)</w:t>
            </w:r>
          </w:p>
        </w:tc>
        <w:tc>
          <w:tcPr>
            <w:tcW w:w="5103" w:type="dxa"/>
          </w:tcPr>
          <w:p w:rsidR="00CC52F7" w:rsidRPr="00E73673" w:rsidRDefault="00C3791F" w:rsidP="00E54113">
            <w:pPr>
              <w:autoSpaceDE w:val="0"/>
              <w:autoSpaceDN w:val="0"/>
              <w:adjustRightInd w:val="0"/>
              <w:jc w:val="center"/>
              <w:rPr>
                <w:rFonts w:ascii="Arial" w:hAnsi="Arial"/>
                <w:sz w:val="18"/>
                <w:szCs w:val="18"/>
              </w:rPr>
            </w:pPr>
            <w:r w:rsidRPr="00E73673">
              <w:rPr>
                <w:rFonts w:ascii="Arial" w:hAnsi="Arial"/>
                <w:sz w:val="18"/>
                <w:szCs w:val="18"/>
              </w:rPr>
              <w:t>co 10m w osi i na krawędziach każdej jezdni</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6</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Złącza podłużne i poprzeczne</w:t>
            </w:r>
          </w:p>
        </w:tc>
        <w:tc>
          <w:tcPr>
            <w:tcW w:w="5103"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każde złącze (ocena wizualna)</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7</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Wygląd warstwy</w:t>
            </w:r>
          </w:p>
        </w:tc>
        <w:tc>
          <w:tcPr>
            <w:tcW w:w="5103"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ocena wizualna</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8</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Właściwości przeciwpoślizgowe</w:t>
            </w:r>
          </w:p>
        </w:tc>
        <w:tc>
          <w:tcPr>
            <w:tcW w:w="5103" w:type="dxa"/>
          </w:tcPr>
          <w:p w:rsidR="00D91167" w:rsidRPr="00E73673" w:rsidRDefault="00E73673" w:rsidP="00D91167">
            <w:pPr>
              <w:autoSpaceDE w:val="0"/>
              <w:autoSpaceDN w:val="0"/>
              <w:adjustRightInd w:val="0"/>
              <w:rPr>
                <w:rFonts w:ascii="Arial" w:hAnsi="Arial"/>
                <w:sz w:val="18"/>
                <w:szCs w:val="18"/>
              </w:rPr>
            </w:pPr>
            <w:r w:rsidRPr="00E73673">
              <w:rPr>
                <w:rFonts w:ascii="Arial" w:hAnsi="Arial"/>
                <w:sz w:val="18"/>
                <w:szCs w:val="18"/>
              </w:rPr>
              <w:t>P</w:t>
            </w:r>
            <w:r w:rsidR="00D91167" w:rsidRPr="00E73673">
              <w:rPr>
                <w:rFonts w:ascii="Arial" w:hAnsi="Arial"/>
                <w:sz w:val="18"/>
                <w:szCs w:val="18"/>
              </w:rPr>
              <w:t>omiar na każdym pasie ruchu co 50 m lub pomiar ciągły</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9</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Ukształtowanie osi w planie*)</w:t>
            </w:r>
          </w:p>
        </w:tc>
        <w:tc>
          <w:tcPr>
            <w:tcW w:w="5103"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co 100 m jezdni</w:t>
            </w:r>
          </w:p>
        </w:tc>
      </w:tr>
      <w:tr w:rsidR="00E73673" w:rsidRPr="00E73673" w:rsidTr="00E54113">
        <w:tc>
          <w:tcPr>
            <w:tcW w:w="10065" w:type="dxa"/>
            <w:gridSpan w:val="3"/>
          </w:tcPr>
          <w:p w:rsidR="00CC52F7" w:rsidRPr="00E73673" w:rsidRDefault="00CC52F7" w:rsidP="00E54113">
            <w:pPr>
              <w:autoSpaceDE w:val="0"/>
              <w:autoSpaceDN w:val="0"/>
              <w:adjustRightInd w:val="0"/>
              <w:spacing w:after="0"/>
              <w:ind w:left="142" w:hanging="142"/>
              <w:rPr>
                <w:rFonts w:ascii="Arial" w:hAnsi="Arial"/>
                <w:sz w:val="18"/>
                <w:szCs w:val="18"/>
              </w:rPr>
            </w:pPr>
            <w:r w:rsidRPr="00E73673">
              <w:rPr>
                <w:rFonts w:ascii="Arial" w:hAnsi="Arial"/>
                <w:sz w:val="18"/>
                <w:szCs w:val="18"/>
              </w:rPr>
              <w:t>*)Dodatkowe pomiary spadków poprzecznych i ukształtowania osi w planie należy wykonać w punktach głównych łuków poziomych.</w:t>
            </w:r>
          </w:p>
        </w:tc>
      </w:tr>
    </w:tbl>
    <w:p w:rsidR="00CC52F7" w:rsidRPr="00E73673" w:rsidRDefault="00CC52F7" w:rsidP="00CC52F7">
      <w:pPr>
        <w:autoSpaceDE w:val="0"/>
        <w:autoSpaceDN w:val="0"/>
        <w:adjustRightInd w:val="0"/>
        <w:spacing w:after="0"/>
        <w:rPr>
          <w:rFonts w:ascii="Arial" w:hAnsi="Arial"/>
          <w:szCs w:val="20"/>
        </w:rPr>
      </w:pPr>
    </w:p>
    <w:p w:rsidR="00E73673" w:rsidRPr="00E73673" w:rsidRDefault="00E73673" w:rsidP="00CC52F7">
      <w:pPr>
        <w:autoSpaceDE w:val="0"/>
        <w:autoSpaceDN w:val="0"/>
        <w:adjustRightInd w:val="0"/>
        <w:spacing w:after="0"/>
        <w:rPr>
          <w:rFonts w:ascii="Arial" w:hAnsi="Arial"/>
          <w:szCs w:val="20"/>
        </w:rPr>
      </w:pPr>
    </w:p>
    <w:p w:rsidR="00E73673" w:rsidRPr="00E73673" w:rsidRDefault="00E73673" w:rsidP="00CC52F7">
      <w:pPr>
        <w:autoSpaceDE w:val="0"/>
        <w:autoSpaceDN w:val="0"/>
        <w:adjustRightInd w:val="0"/>
        <w:spacing w:after="0"/>
        <w:rPr>
          <w:rFonts w:ascii="Arial" w:hAnsi="Arial"/>
          <w:szCs w:val="20"/>
        </w:rPr>
      </w:pPr>
    </w:p>
    <w:p w:rsidR="00E73673" w:rsidRPr="00E73673" w:rsidRDefault="00E73673" w:rsidP="00CC52F7">
      <w:pPr>
        <w:autoSpaceDE w:val="0"/>
        <w:autoSpaceDN w:val="0"/>
        <w:adjustRightInd w:val="0"/>
        <w:spacing w:after="0"/>
        <w:rPr>
          <w:rFonts w:ascii="Arial" w:hAnsi="Arial"/>
          <w:szCs w:val="20"/>
        </w:rPr>
      </w:pPr>
    </w:p>
    <w:p w:rsidR="00E73673" w:rsidRPr="00E73673" w:rsidRDefault="00E73673"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lastRenderedPageBreak/>
        <w:t>6.3.2. Szerokość warstwy</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Szerokość wykonanej warstwy powinna być zgodna z szerokością projektowaną z tolerancją + 5 cm. Wymaga się, aby co najmniej 95% wykonanych pomiarów nie przekraczało dopuszczalnego odchylenia.</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6.3.3. Równość podłużna i poprzeczna warstwy</w:t>
      </w: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 xml:space="preserve">A. </w:t>
      </w:r>
      <w:r w:rsidR="00526C79" w:rsidRPr="00E73673">
        <w:rPr>
          <w:rFonts w:ascii="Arial" w:hAnsi="Arial"/>
          <w:b/>
          <w:szCs w:val="20"/>
        </w:rPr>
        <w:t>Pomiar równości podłużnej</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W pomiarach równości nawierzchni należy stosować metody:</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1)</w:t>
      </w:r>
      <w:r w:rsidRPr="00E73673">
        <w:rPr>
          <w:rFonts w:ascii="Arial" w:hAnsi="Arial"/>
          <w:szCs w:val="20"/>
        </w:rPr>
        <w:tab/>
        <w:t>profilometryczną bazującą na wskaźnikach równości IRI;</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2)</w:t>
      </w:r>
      <w:r w:rsidRPr="00E73673">
        <w:rPr>
          <w:rFonts w:ascii="Arial" w:hAnsi="Arial"/>
          <w:szCs w:val="20"/>
        </w:rPr>
        <w:tab/>
        <w:t>pomiaru ciągłego równoważną użyciu łaty i klina z wykorzystaniem planografu</w:t>
      </w:r>
    </w:p>
    <w:p w:rsidR="00CC52F7" w:rsidRPr="00E73673" w:rsidRDefault="00CC52F7" w:rsidP="00CC52F7">
      <w:pPr>
        <w:autoSpaceDE w:val="0"/>
        <w:autoSpaceDN w:val="0"/>
        <w:adjustRightInd w:val="0"/>
        <w:spacing w:after="0"/>
        <w:rPr>
          <w:rFonts w:ascii="Arial" w:hAnsi="Arial"/>
          <w:szCs w:val="20"/>
        </w:rPr>
      </w:pPr>
    </w:p>
    <w:p w:rsidR="00E73673"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Do oceny równości podłużnej warstwy ścieralnej nawierzchni dróg klasy A, S, GP oraz G należy stosować metodę profilometryczną bazującą na wskaźnikach równości IRI [mm/m]. </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Wartość IRI należy wyznaczać z krokiem co 50 m. Długość ocenianego odcinka nawierzchni nie powinna być większa niż 1 000 m. Odcinek końcowy o długości mniejszej niż 500 m należy oceniać łącznie z odcinkiem poprzedzającym. Do oceny równości odcinka nawierzchni ustala się minimalną liczbę wskaźników IRI równą 5. W przypadku odbioru robót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w:t>
      </w:r>
      <w:r w:rsidR="00E54113" w:rsidRPr="00E73673">
        <w:rPr>
          <w:rFonts w:ascii="Arial" w:hAnsi="Arial"/>
          <w:szCs w:val="20"/>
        </w:rPr>
        <w:t xml:space="preserve"> </w:t>
      </w:r>
      <w:r w:rsidRPr="00E73673">
        <w:rPr>
          <w:rFonts w:ascii="Arial" w:hAnsi="Arial"/>
          <w:szCs w:val="20"/>
        </w:rPr>
        <w:t>równej 5. Wymagana równość podłużna jest określona przez dopuszczalną wartość średnią wyników pomiaru IRI</w:t>
      </w:r>
      <w:r w:rsidRPr="00E73673">
        <w:rPr>
          <w:rFonts w:ascii="Arial" w:hAnsi="Arial"/>
          <w:szCs w:val="20"/>
          <w:vertAlign w:val="subscript"/>
        </w:rPr>
        <w:t>śr</w:t>
      </w:r>
      <w:r w:rsidRPr="00E73673">
        <w:rPr>
          <w:rFonts w:ascii="Arial" w:hAnsi="Arial"/>
          <w:szCs w:val="20"/>
        </w:rPr>
        <w:t xml:space="preserve"> oraz dopuszczalną wartość maksymalną pojedynczego pomiaru IRI</w:t>
      </w:r>
      <w:r w:rsidRPr="00E73673">
        <w:rPr>
          <w:rFonts w:ascii="Arial" w:hAnsi="Arial"/>
          <w:szCs w:val="20"/>
          <w:vertAlign w:val="subscript"/>
        </w:rPr>
        <w:t>max</w:t>
      </w:r>
      <w:r w:rsidRPr="00E73673">
        <w:rPr>
          <w:rFonts w:ascii="Arial" w:hAnsi="Arial"/>
          <w:szCs w:val="20"/>
        </w:rPr>
        <w:t>, których nie można przekroczyć na długości ocenianego odcinka nawierzchni. Wartości dopuszczalne przy odbiorze warstwy ścieralnej metodą profilometryczną określa Tablica 4.</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Tablica 4. Wartości dopuszczalne przy odbiorze warstwy ścieralnej metodą profilometryczną</w:t>
      </w:r>
    </w:p>
    <w:tbl>
      <w:tblPr>
        <w:tblW w:w="8663"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599"/>
        <w:gridCol w:w="1722"/>
        <w:gridCol w:w="1722"/>
      </w:tblGrid>
      <w:tr w:rsidR="00E73673" w:rsidRPr="00E73673" w:rsidTr="00E54113">
        <w:trPr>
          <w:trHeight w:val="674"/>
        </w:trPr>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Klasa drogi</w:t>
            </w:r>
          </w:p>
        </w:tc>
        <w:tc>
          <w:tcPr>
            <w:tcW w:w="3599" w:type="dxa"/>
            <w:vMerge w:val="restart"/>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Element nawierzchni</w:t>
            </w:r>
          </w:p>
        </w:tc>
        <w:tc>
          <w:tcPr>
            <w:tcW w:w="3444" w:type="dxa"/>
            <w:gridSpan w:val="2"/>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Dopuszczalne odbiorcze wartości wskaźników dla zadanego zakresu długości odcinka drogi [mm/m]</w:t>
            </w:r>
          </w:p>
        </w:tc>
      </w:tr>
      <w:tr w:rsidR="00E73673" w:rsidRPr="00E73673" w:rsidTr="00E54113">
        <w:trPr>
          <w:trHeight w:val="2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IRI</w:t>
            </w:r>
            <w:r w:rsidRPr="00E73673">
              <w:rPr>
                <w:rFonts w:ascii="Arial" w:hAnsi="Arial"/>
                <w:sz w:val="18"/>
                <w:szCs w:val="18"/>
                <w:vertAlign w:val="subscript"/>
              </w:rPr>
              <w:t>śr</w:t>
            </w:r>
            <w:r w:rsidRPr="00E73673">
              <w:rPr>
                <w:rFonts w:ascii="Arial" w:hAnsi="Arial"/>
                <w:sz w:val="18"/>
                <w:szCs w:val="18"/>
              </w:rPr>
              <w:t>*</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IRI</w:t>
            </w:r>
            <w:r w:rsidRPr="00E73673">
              <w:rPr>
                <w:rFonts w:ascii="Arial" w:hAnsi="Arial"/>
                <w:sz w:val="18"/>
                <w:szCs w:val="18"/>
                <w:vertAlign w:val="subscript"/>
              </w:rPr>
              <w:t>max</w:t>
            </w:r>
          </w:p>
        </w:tc>
      </w:tr>
      <w:tr w:rsidR="00E73673" w:rsidRPr="00E73673" w:rsidTr="00E54113">
        <w:trPr>
          <w:trHeight w:val="53"/>
        </w:trPr>
        <w:tc>
          <w:tcPr>
            <w:tcW w:w="1620"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1</w:t>
            </w:r>
          </w:p>
        </w:tc>
        <w:tc>
          <w:tcPr>
            <w:tcW w:w="3599"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2</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3</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4</w:t>
            </w:r>
          </w:p>
        </w:tc>
      </w:tr>
      <w:tr w:rsidR="00E73673" w:rsidRPr="00E73673" w:rsidTr="00E54113">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A, S, GP</w:t>
            </w:r>
          </w:p>
        </w:tc>
        <w:tc>
          <w:tcPr>
            <w:tcW w:w="3599"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Pasy ruchu zasadnicze, awaryjne, dodatkowe, włączenia i wyłączenia, jezdnie łącznic</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1,3</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2,4</w:t>
            </w:r>
          </w:p>
        </w:tc>
      </w:tr>
      <w:tr w:rsidR="00E73673" w:rsidRPr="00E73673" w:rsidTr="00E54113">
        <w:tc>
          <w:tcPr>
            <w:tcW w:w="0" w:type="auto"/>
            <w:vMerge/>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p>
        </w:tc>
        <w:tc>
          <w:tcPr>
            <w:tcW w:w="3599"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Jezdnie MOP,</w:t>
            </w:r>
          </w:p>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utwardzone pobocza</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1,5</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2,7</w:t>
            </w:r>
          </w:p>
        </w:tc>
      </w:tr>
      <w:tr w:rsidR="00E73673" w:rsidRPr="00E73673" w:rsidTr="00E54113">
        <w:trPr>
          <w:cantSplit/>
          <w:trHeight w:val="499"/>
        </w:trPr>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G</w:t>
            </w:r>
          </w:p>
        </w:tc>
        <w:tc>
          <w:tcPr>
            <w:tcW w:w="3599"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Pasy ruchu zasadnicze, dodatkowe, włączenia i wyłączenia, postojowe</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1,7</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3,4</w:t>
            </w:r>
          </w:p>
        </w:tc>
      </w:tr>
      <w:tr w:rsidR="00E73673" w:rsidRPr="00E73673" w:rsidTr="00E54113">
        <w:trPr>
          <w:cantSplit/>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p>
        </w:tc>
        <w:tc>
          <w:tcPr>
            <w:tcW w:w="3599"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Utwardzone pobocza</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2,0</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3,8</w:t>
            </w:r>
          </w:p>
        </w:tc>
      </w:tr>
    </w:tbl>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w przypadku:</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sym w:font="Symbol" w:char="F02D"/>
      </w:r>
      <w:r w:rsidRPr="00E73673">
        <w:rPr>
          <w:rFonts w:ascii="Arial" w:hAnsi="Arial"/>
          <w:szCs w:val="20"/>
        </w:rPr>
        <w:t>odbioru odcinków warstwy</w:t>
      </w:r>
      <w:r w:rsidR="00E54113" w:rsidRPr="00E73673">
        <w:rPr>
          <w:rFonts w:ascii="Arial" w:hAnsi="Arial"/>
          <w:szCs w:val="20"/>
        </w:rPr>
        <w:t xml:space="preserve"> ścieralnej </w:t>
      </w:r>
      <w:r w:rsidRPr="00E73673">
        <w:rPr>
          <w:rFonts w:ascii="Arial" w:hAnsi="Arial"/>
          <w:szCs w:val="20"/>
        </w:rPr>
        <w:t xml:space="preserve"> nawierzchni o całkowitej długości mniejszej niż 500 m,</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sym w:font="Symbol" w:char="F02D"/>
      </w:r>
      <w:r w:rsidRPr="00E73673">
        <w:rPr>
          <w:rFonts w:ascii="Arial" w:hAnsi="Arial"/>
          <w:szCs w:val="20"/>
        </w:rPr>
        <w:t>odbioru robót polegających na ułożeniu na istniejącej nawierzchni jedynie warstwy ścieralnej (niezależnie od długości odcinka robót),</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dopuszczalną wartość IRI</w:t>
      </w:r>
      <w:r w:rsidRPr="00E73673">
        <w:rPr>
          <w:rFonts w:ascii="Arial" w:hAnsi="Arial"/>
          <w:szCs w:val="20"/>
          <w:vertAlign w:val="subscript"/>
        </w:rPr>
        <w:t>śr</w:t>
      </w:r>
      <w:r w:rsidRPr="00E73673">
        <w:rPr>
          <w:rFonts w:ascii="Arial" w:hAnsi="Arial"/>
          <w:szCs w:val="20"/>
        </w:rPr>
        <w:t xml:space="preserve"> wg tabeli należy zwiększyć o 0,2 mm/m.</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Do oceny równości podłużnej warstwy ścieralnej nawierzchni dróg klasy Z, L, D oraz placów i parkingów należy stosować metodę pomiaru ciągłego równoważną użyciu łaty i klina z wykorzystaniem planografu, umożliwiając</w:t>
      </w:r>
      <w:r w:rsidR="00E54113" w:rsidRPr="00E73673">
        <w:rPr>
          <w:rFonts w:ascii="Arial" w:hAnsi="Arial"/>
          <w:szCs w:val="20"/>
        </w:rPr>
        <w:t>ą</w:t>
      </w:r>
      <w:r w:rsidRPr="00E73673">
        <w:rPr>
          <w:rFonts w:ascii="Arial" w:hAnsi="Arial"/>
          <w:szCs w:val="20"/>
        </w:rPr>
        <w:t xml:space="preserve"> wyznaczanie odchyleń równości podłużnej jako największej odległości (prześwitu) pomiędzy teoretyczną linią łączącą spody kółek jezdnych urządzenia a mierzoną powierzchnią warstwy [mm]. W miejscach niedostępnych dla planografu pomiar równości podłużnej warstw</w:t>
      </w:r>
      <w:r w:rsidR="00E54113" w:rsidRPr="00E73673">
        <w:rPr>
          <w:rFonts w:ascii="Arial" w:hAnsi="Arial"/>
          <w:szCs w:val="20"/>
        </w:rPr>
        <w:t xml:space="preserve">y ścieralnej </w:t>
      </w:r>
      <w:r w:rsidRPr="00E73673">
        <w:rPr>
          <w:rFonts w:ascii="Arial" w:hAnsi="Arial"/>
          <w:szCs w:val="20"/>
        </w:rPr>
        <w:t>nawierzchni należy wykonać w sposób ciągły z użyciem łaty i klina.</w:t>
      </w:r>
    </w:p>
    <w:p w:rsidR="00EE0D3A" w:rsidRPr="00E73673" w:rsidRDefault="00EE0D3A" w:rsidP="00EE0D3A">
      <w:pPr>
        <w:autoSpaceDE w:val="0"/>
        <w:autoSpaceDN w:val="0"/>
        <w:adjustRightInd w:val="0"/>
        <w:spacing w:after="0"/>
        <w:rPr>
          <w:rFonts w:ascii="Arial" w:hAnsi="Arial"/>
          <w:szCs w:val="20"/>
        </w:rPr>
      </w:pPr>
      <w:r w:rsidRPr="00E73673">
        <w:rPr>
          <w:rFonts w:ascii="Arial" w:hAnsi="Arial"/>
          <w:szCs w:val="20"/>
        </w:rPr>
        <w:t>Wymagana równość podłużna jest określona przez maksymalne dopuszczalne wartości odchyleń dla warstwy ścieralnej podane w Tablicy 5</w:t>
      </w:r>
    </w:p>
    <w:p w:rsidR="00CC52F7" w:rsidRPr="00E73673" w:rsidRDefault="00CC52F7" w:rsidP="00CC52F7">
      <w:pPr>
        <w:autoSpaceDE w:val="0"/>
        <w:autoSpaceDN w:val="0"/>
        <w:adjustRightInd w:val="0"/>
        <w:spacing w:after="0"/>
        <w:rPr>
          <w:rFonts w:ascii="Arial" w:hAnsi="Arial"/>
          <w:szCs w:val="20"/>
        </w:rPr>
      </w:pPr>
    </w:p>
    <w:p w:rsidR="00E73673" w:rsidRPr="00E73673" w:rsidRDefault="00E73673" w:rsidP="00CC52F7">
      <w:pPr>
        <w:autoSpaceDE w:val="0"/>
        <w:autoSpaceDN w:val="0"/>
        <w:adjustRightInd w:val="0"/>
        <w:spacing w:after="0"/>
        <w:rPr>
          <w:rFonts w:ascii="Arial" w:hAnsi="Arial"/>
          <w:szCs w:val="20"/>
        </w:rPr>
      </w:pPr>
    </w:p>
    <w:p w:rsidR="00E73673" w:rsidRPr="00E73673" w:rsidRDefault="00E73673" w:rsidP="00CC52F7">
      <w:pPr>
        <w:autoSpaceDE w:val="0"/>
        <w:autoSpaceDN w:val="0"/>
        <w:adjustRightInd w:val="0"/>
        <w:spacing w:after="0"/>
        <w:rPr>
          <w:rFonts w:ascii="Arial" w:hAnsi="Arial"/>
          <w:szCs w:val="20"/>
        </w:rPr>
      </w:pPr>
    </w:p>
    <w:p w:rsidR="00E73673" w:rsidRPr="00E73673" w:rsidRDefault="00E73673"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trike/>
          <w:szCs w:val="20"/>
        </w:rPr>
      </w:pPr>
      <w:r w:rsidRPr="00E73673">
        <w:rPr>
          <w:rFonts w:ascii="Arial" w:hAnsi="Arial"/>
          <w:szCs w:val="20"/>
        </w:rPr>
        <w:lastRenderedPageBreak/>
        <w:t>Tablica 5. Dopuszczalne wartości odchyleń równości podłużnej przy odbiorze warstwy</w:t>
      </w:r>
      <w:r w:rsidR="00EE0D3A" w:rsidRPr="00E73673">
        <w:rPr>
          <w:rFonts w:ascii="Arial" w:hAnsi="Arial"/>
          <w:szCs w:val="20"/>
        </w:rPr>
        <w:t xml:space="preserve"> ścieralnej </w:t>
      </w:r>
      <w:r w:rsidRPr="00E73673">
        <w:rPr>
          <w:rFonts w:ascii="Arial" w:hAnsi="Arial"/>
          <w:szCs w:val="20"/>
        </w:rPr>
        <w:t xml:space="preserve"> planografem (łatą i klinem)</w:t>
      </w:r>
    </w:p>
    <w:tbl>
      <w:tblPr>
        <w:tblStyle w:val="Tabela-Siatka"/>
        <w:tblW w:w="0" w:type="auto"/>
        <w:tblLook w:val="04A0" w:firstRow="1" w:lastRow="0" w:firstColumn="1" w:lastColumn="0" w:noHBand="0" w:noVBand="1"/>
      </w:tblPr>
      <w:tblGrid>
        <w:gridCol w:w="3066"/>
        <w:gridCol w:w="3110"/>
        <w:gridCol w:w="3112"/>
      </w:tblGrid>
      <w:tr w:rsidR="00E73673" w:rsidRPr="00E73673" w:rsidTr="00E54113">
        <w:tc>
          <w:tcPr>
            <w:tcW w:w="3259"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Klasa drogi</w:t>
            </w: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Element nawierzchni</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Dopuszczalne odbiorcze wartości odchyleń równości podłużnej warstwy ścieralnej [mm]</w:t>
            </w:r>
          </w:p>
        </w:tc>
      </w:tr>
      <w:tr w:rsidR="00E73673" w:rsidRPr="00E73673" w:rsidTr="00E54113">
        <w:tc>
          <w:tcPr>
            <w:tcW w:w="3259" w:type="dxa"/>
            <w:vMerge w:val="restart"/>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Z</w:t>
            </w: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Pasy ruchu zasadnicze, dodatkowe, włączenia i wyłączenia, postojowe</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6</w:t>
            </w:r>
          </w:p>
        </w:tc>
      </w:tr>
      <w:tr w:rsidR="00E73673" w:rsidRPr="00E73673" w:rsidTr="00E54113">
        <w:tc>
          <w:tcPr>
            <w:tcW w:w="3259" w:type="dxa"/>
            <w:vMerge/>
            <w:vAlign w:val="center"/>
          </w:tcPr>
          <w:p w:rsidR="00CC52F7" w:rsidRPr="00E73673" w:rsidRDefault="00CC52F7" w:rsidP="00E54113">
            <w:pPr>
              <w:autoSpaceDE w:val="0"/>
              <w:autoSpaceDN w:val="0"/>
              <w:adjustRightInd w:val="0"/>
              <w:spacing w:before="0" w:after="0"/>
              <w:jc w:val="center"/>
              <w:rPr>
                <w:rFonts w:ascii="Arial" w:hAnsi="Arial"/>
                <w:szCs w:val="20"/>
              </w:rPr>
            </w:pP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Utwardzone pobocza</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9</w:t>
            </w:r>
          </w:p>
        </w:tc>
      </w:tr>
      <w:tr w:rsidR="00CC52F7" w:rsidRPr="00E73673" w:rsidTr="00E54113">
        <w:trPr>
          <w:trHeight w:val="909"/>
        </w:trPr>
        <w:tc>
          <w:tcPr>
            <w:tcW w:w="3259"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L, D, place, parkingi</w:t>
            </w: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Wszystkie pasy ruchu i powierzchnie przeznaczone do ruchu i postoju pojazdów</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9</w:t>
            </w:r>
          </w:p>
        </w:tc>
      </w:tr>
    </w:tbl>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 xml:space="preserve">B. </w:t>
      </w:r>
      <w:r w:rsidR="00EE0D3A" w:rsidRPr="00E73673">
        <w:rPr>
          <w:rFonts w:ascii="Arial" w:hAnsi="Arial"/>
          <w:b/>
          <w:szCs w:val="20"/>
        </w:rPr>
        <w:t xml:space="preserve">Pomiar </w:t>
      </w:r>
      <w:r w:rsidRPr="00E73673">
        <w:rPr>
          <w:rFonts w:ascii="Arial" w:hAnsi="Arial"/>
          <w:b/>
          <w:szCs w:val="20"/>
        </w:rPr>
        <w:t xml:space="preserve">równości poprzecznej </w:t>
      </w:r>
    </w:p>
    <w:p w:rsidR="009A6FD9" w:rsidRPr="00E73673" w:rsidRDefault="00CC52F7" w:rsidP="00CC52F7">
      <w:pPr>
        <w:autoSpaceDE w:val="0"/>
        <w:autoSpaceDN w:val="0"/>
        <w:adjustRightInd w:val="0"/>
        <w:spacing w:after="0"/>
        <w:rPr>
          <w:rFonts w:ascii="Arial" w:hAnsi="Arial"/>
          <w:szCs w:val="20"/>
        </w:rPr>
      </w:pPr>
      <w:r w:rsidRPr="00E73673">
        <w:rPr>
          <w:rFonts w:ascii="Arial" w:hAnsi="Arial"/>
          <w:szCs w:val="20"/>
        </w:rPr>
        <w:t>Do oceny równości poprzecznej warstw</w:t>
      </w:r>
      <w:r w:rsidR="009A6FD9" w:rsidRPr="00E73673">
        <w:rPr>
          <w:rFonts w:ascii="Arial" w:hAnsi="Arial"/>
          <w:szCs w:val="20"/>
        </w:rPr>
        <w:t xml:space="preserve">y ścieralnej </w:t>
      </w:r>
      <w:r w:rsidRPr="00E73673">
        <w:rPr>
          <w:rFonts w:ascii="Arial" w:hAnsi="Arial"/>
          <w:szCs w:val="20"/>
        </w:rPr>
        <w:t xml:space="preserve"> nawierzchni dróg wszystkich klas technicznych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 </w:t>
      </w:r>
    </w:p>
    <w:p w:rsidR="00CC52F7" w:rsidRPr="00E73673" w:rsidRDefault="00CC52F7" w:rsidP="00CC52F7">
      <w:pPr>
        <w:autoSpaceDE w:val="0"/>
        <w:autoSpaceDN w:val="0"/>
        <w:adjustRightInd w:val="0"/>
        <w:spacing w:after="0"/>
        <w:rPr>
          <w:rFonts w:ascii="Arial" w:hAnsi="Arial"/>
          <w:strike/>
          <w:szCs w:val="20"/>
        </w:rPr>
      </w:pPr>
      <w:r w:rsidRPr="00E73673">
        <w:rPr>
          <w:rFonts w:ascii="Arial" w:hAnsi="Arial"/>
          <w:szCs w:val="20"/>
        </w:rPr>
        <w:t>W miejscach niedostępnych dla profilografu pomiar równości poprzecznej warstw</w:t>
      </w:r>
      <w:r w:rsidR="009A6FD9" w:rsidRPr="00E73673">
        <w:rPr>
          <w:rFonts w:ascii="Arial" w:hAnsi="Arial"/>
          <w:szCs w:val="20"/>
        </w:rPr>
        <w:t>y ścieralnej</w:t>
      </w:r>
      <w:r w:rsidRPr="00E73673">
        <w:rPr>
          <w:rFonts w:ascii="Arial" w:hAnsi="Arial"/>
          <w:szCs w:val="20"/>
        </w:rPr>
        <w:t xml:space="preserve"> nawierzchni należy wykonać z użyciem łaty i klina. Długość łaty w pomiarze równości poprzecznej powinna wynosić 2 m. Pomiar powinien być wykonywany nie rzadziej niż co 5 m.</w:t>
      </w:r>
    </w:p>
    <w:p w:rsidR="009A6FD9" w:rsidRPr="00E73673" w:rsidRDefault="009A6FD9" w:rsidP="009A6FD9">
      <w:pPr>
        <w:autoSpaceDE w:val="0"/>
        <w:autoSpaceDN w:val="0"/>
        <w:adjustRightInd w:val="0"/>
        <w:spacing w:after="0"/>
        <w:rPr>
          <w:rFonts w:ascii="Arial" w:hAnsi="Arial"/>
          <w:szCs w:val="20"/>
        </w:rPr>
      </w:pPr>
      <w:r w:rsidRPr="00E73673">
        <w:rPr>
          <w:rFonts w:ascii="Arial" w:hAnsi="Arial"/>
          <w:szCs w:val="20"/>
        </w:rPr>
        <w:t>Wymagana równość poprzeczna jest określona przez maksymalne dopuszczalne wartości odchyleń dla warstwy ścieralnej  podane w Tablicy 6</w:t>
      </w:r>
    </w:p>
    <w:p w:rsidR="009A6FD9" w:rsidRPr="00E73673" w:rsidRDefault="009A6FD9"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Tablica 6 Wartości dopuszczalne odchyleń równości poprzecznej przy odbiorze warstwy</w:t>
      </w:r>
      <w:r w:rsidR="00684D6C" w:rsidRPr="00E73673">
        <w:rPr>
          <w:rFonts w:ascii="Arial" w:hAnsi="Arial"/>
          <w:szCs w:val="20"/>
        </w:rPr>
        <w:t xml:space="preserve"> ścieralnej</w:t>
      </w:r>
    </w:p>
    <w:tbl>
      <w:tblPr>
        <w:tblStyle w:val="Tabela-Siatka"/>
        <w:tblW w:w="0" w:type="auto"/>
        <w:tblLook w:val="04A0" w:firstRow="1" w:lastRow="0" w:firstColumn="1" w:lastColumn="0" w:noHBand="0" w:noVBand="1"/>
      </w:tblPr>
      <w:tblGrid>
        <w:gridCol w:w="3070"/>
        <w:gridCol w:w="3108"/>
        <w:gridCol w:w="3110"/>
      </w:tblGrid>
      <w:tr w:rsidR="00E73673" w:rsidRPr="00E73673" w:rsidTr="00E54113">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Klasa drogi</w:t>
            </w: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Element nawierzchni</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Dopuszczalne odbiorcze wartości odchyleń równości podłużnej warstwy ścieralnej [mm]</w:t>
            </w:r>
          </w:p>
        </w:tc>
      </w:tr>
      <w:tr w:rsidR="00E73673" w:rsidRPr="00E73673" w:rsidTr="00E54113">
        <w:tc>
          <w:tcPr>
            <w:tcW w:w="3259" w:type="dxa"/>
            <w:vMerge w:val="restart"/>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A, S, GP</w:t>
            </w: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Pasy ruchu zasadnicze, awaryjne, dodatkowe, włączenia i wyłączenia, jezdnie łącznic</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4</w:t>
            </w:r>
          </w:p>
        </w:tc>
      </w:tr>
      <w:tr w:rsidR="00E73673" w:rsidRPr="00E73673" w:rsidTr="00E54113">
        <w:tc>
          <w:tcPr>
            <w:tcW w:w="3259" w:type="dxa"/>
            <w:vMerge/>
            <w:vAlign w:val="center"/>
          </w:tcPr>
          <w:p w:rsidR="00CC52F7" w:rsidRPr="00E73673" w:rsidRDefault="00CC52F7" w:rsidP="00E54113">
            <w:pPr>
              <w:autoSpaceDE w:val="0"/>
              <w:autoSpaceDN w:val="0"/>
              <w:adjustRightInd w:val="0"/>
              <w:spacing w:before="0" w:after="0"/>
              <w:jc w:val="center"/>
              <w:rPr>
                <w:rFonts w:ascii="Arial" w:hAnsi="Arial"/>
                <w:sz w:val="18"/>
                <w:szCs w:val="18"/>
              </w:rPr>
            </w:pP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Jezdnie MOP, utwardzone pobocza</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6</w:t>
            </w:r>
          </w:p>
        </w:tc>
      </w:tr>
      <w:tr w:rsidR="00E73673" w:rsidRPr="00E73673" w:rsidTr="00E54113">
        <w:trPr>
          <w:trHeight w:val="458"/>
        </w:trPr>
        <w:tc>
          <w:tcPr>
            <w:tcW w:w="3259" w:type="dxa"/>
            <w:vMerge w:val="restart"/>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G, Z</w:t>
            </w: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Pasy ruchu zasadnicze, dodatkowe, włączenia i wyłączenia, postojowe</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6</w:t>
            </w:r>
          </w:p>
        </w:tc>
      </w:tr>
      <w:tr w:rsidR="00E73673" w:rsidRPr="00E73673" w:rsidTr="00E54113">
        <w:trPr>
          <w:trHeight w:val="457"/>
        </w:trPr>
        <w:tc>
          <w:tcPr>
            <w:tcW w:w="3259" w:type="dxa"/>
            <w:vMerge/>
            <w:vAlign w:val="center"/>
          </w:tcPr>
          <w:p w:rsidR="00CC52F7" w:rsidRPr="00E73673" w:rsidRDefault="00CC52F7" w:rsidP="00E54113">
            <w:pPr>
              <w:autoSpaceDE w:val="0"/>
              <w:autoSpaceDN w:val="0"/>
              <w:adjustRightInd w:val="0"/>
              <w:spacing w:before="0" w:after="0"/>
              <w:jc w:val="center"/>
              <w:rPr>
                <w:rFonts w:ascii="Arial" w:hAnsi="Arial"/>
                <w:sz w:val="18"/>
                <w:szCs w:val="18"/>
              </w:rPr>
            </w:pP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Utwardzone pobocza</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9</w:t>
            </w:r>
          </w:p>
        </w:tc>
      </w:tr>
      <w:tr w:rsidR="00CC52F7" w:rsidRPr="00E73673" w:rsidTr="00E54113">
        <w:trPr>
          <w:trHeight w:val="457"/>
        </w:trPr>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L, D, place, parkingi</w:t>
            </w: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Wszystkie pasy ruchu i powierzchnie przeznaczone do ruchu i postoju pojazdów</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9</w:t>
            </w:r>
          </w:p>
        </w:tc>
      </w:tr>
    </w:tbl>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6.3.4. Spadki poprzeczne</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Sprawdzenie polega na przyłożeniu łaty i pomiar prześwitu klinem lub pomiar profilografem laserowym. Spadki poprzeczne warstwy ścieralnej na odcinkach prostych i na łukach powinny być zgodne z spadkami poprzecznymi z tolerancją ± 0,5%.</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6.3.5. Ukształtowanie osi w planie</w:t>
      </w:r>
    </w:p>
    <w:p w:rsidR="00CC52F7" w:rsidRPr="00E73673" w:rsidRDefault="00CC52F7" w:rsidP="00CC52F7">
      <w:pPr>
        <w:autoSpaceDE w:val="0"/>
        <w:autoSpaceDN w:val="0"/>
        <w:adjustRightInd w:val="0"/>
        <w:spacing w:after="0"/>
        <w:rPr>
          <w:rFonts w:ascii="Arial" w:hAnsi="Arial"/>
          <w:strike/>
          <w:szCs w:val="20"/>
        </w:rPr>
      </w:pPr>
      <w:r w:rsidRPr="00E73673">
        <w:rPr>
          <w:rFonts w:ascii="Arial" w:hAnsi="Arial"/>
          <w:szCs w:val="20"/>
        </w:rPr>
        <w:t>Oś warstwy w planie powinna być usytuowana zgodnie z osią projektowaną z tolerancją ± 5 cm.</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6.3.6. Rzędne wysokościowe nawierzchni</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Rzędne wysokościowe warstwy ścieralnej powinny być mierzone w przekrojach co 10m w osi i na krawędziach każdej jezdni. Przed przystąpieniem do robót Wykonawca przedstawi schemat punktów pomiarowych do akceptacji. Różnice pomiędzy rzędnymi wysokościowymi warstwy a rzędnymi projektowanymi nie powinny przekraczać ± 1 cm. </w:t>
      </w:r>
    </w:p>
    <w:p w:rsidR="00E73673" w:rsidRPr="00E73673" w:rsidRDefault="00E73673"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lastRenderedPageBreak/>
        <w:t>6.3.7. Złącza podłużne i poprzeczne</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Złącza w nawierzchni powinny być wykonane w linii prostej, prostopadle do osi drogi. Złącza w konstrukcji wielowarstwowej powinny być przesunięte względem siebie co najmniej o 15 cm. Złącza powinny być całkowicie związane, a przylegające warstwy powinny być w jednym poziomie.</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6.3.8. Wygląd warstwy</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Wygląd warstwy z MMA powinien być jednorodny, bez miejsc „przeasfaltowanych”, porowatych, łuszczących się i spękanych. </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6.3.9. Właściwości przeciwpoślizgowe</w:t>
      </w:r>
    </w:p>
    <w:p w:rsidR="00CC52F7" w:rsidRPr="00E73673" w:rsidRDefault="00CC52F7" w:rsidP="00CC52F7">
      <w:pPr>
        <w:autoSpaceDE w:val="0"/>
        <w:autoSpaceDN w:val="0"/>
        <w:adjustRightInd w:val="0"/>
        <w:spacing w:after="0"/>
        <w:rPr>
          <w:rFonts w:ascii="Arial" w:hAnsi="Arial"/>
          <w:strike/>
          <w:szCs w:val="20"/>
        </w:rPr>
      </w:pPr>
      <w:r w:rsidRPr="00E73673">
        <w:rPr>
          <w:rFonts w:ascii="Arial" w:hAnsi="Arial"/>
          <w:szCs w:val="20"/>
        </w:rPr>
        <w:t xml:space="preserve">Przy ocenie właściwości przeciwpoślizgowych </w:t>
      </w:r>
      <w:r w:rsidR="00684D6C" w:rsidRPr="00E73673">
        <w:rPr>
          <w:rFonts w:ascii="Arial" w:hAnsi="Arial"/>
          <w:szCs w:val="20"/>
        </w:rPr>
        <w:t xml:space="preserve">warstwy ścieralnej </w:t>
      </w:r>
      <w:r w:rsidRPr="00E73673">
        <w:rPr>
          <w:rFonts w:ascii="Arial" w:hAnsi="Arial"/>
          <w:szCs w:val="20"/>
        </w:rPr>
        <w:t xml:space="preserve"> </w:t>
      </w:r>
      <w:r w:rsidR="00E73673" w:rsidRPr="00E73673">
        <w:rPr>
          <w:rFonts w:ascii="Arial" w:hAnsi="Arial"/>
          <w:szCs w:val="20"/>
        </w:rPr>
        <w:t>p</w:t>
      </w:r>
      <w:r w:rsidRPr="00E73673">
        <w:rPr>
          <w:rFonts w:ascii="Arial" w:hAnsi="Arial"/>
          <w:szCs w:val="20"/>
        </w:rPr>
        <w:t xml:space="preserve">owinien być określony współczynnik tarcia na mokrej nawierzchni przy całkowitym poślizgu opony testowej. </w:t>
      </w:r>
      <w:r w:rsidR="00266BA1" w:rsidRPr="00E73673">
        <w:rPr>
          <w:rFonts w:ascii="Arial" w:hAnsi="Arial"/>
          <w:szCs w:val="20"/>
        </w:rPr>
        <w:t>Pomiar wykonuje się urządzeniem o pełnej blokadzie koła nie rzadziej niż co 50 m na nawierzchni zwilżanej wodą w ilości 0,5 l/m</w:t>
      </w:r>
      <w:r w:rsidR="00266BA1" w:rsidRPr="00E73673">
        <w:rPr>
          <w:rFonts w:ascii="Arial" w:hAnsi="Arial"/>
          <w:szCs w:val="20"/>
          <w:vertAlign w:val="superscript"/>
        </w:rPr>
        <w:t>2</w:t>
      </w:r>
      <w:r w:rsidR="00266BA1" w:rsidRPr="00E73673">
        <w:rPr>
          <w:rFonts w:ascii="Arial" w:hAnsi="Arial"/>
          <w:szCs w:val="20"/>
        </w:rPr>
        <w:t xml:space="preserve">, a wynik pomiaru powinien być przeliczalny na wartość przy 100% poślizgu opony testowej rowkowanej (ribbed tyre) rozmiaru 165 R 15 − zalecanej przez Światową Organizację Drogową (PIARC) – lub innej wiarygodnej metody równoważnej, jeśli dysponuje się sprawdzoną zależnością korelacyjną umożliwiającą przeliczenie wyników pomiarów na wartości uzyskiwane zestawem o pełnej blokadzie koła. </w:t>
      </w:r>
      <w:r w:rsidRPr="00E73673">
        <w:rPr>
          <w:rFonts w:ascii="Arial" w:hAnsi="Arial"/>
          <w:szCs w:val="20"/>
        </w:rPr>
        <w:t xml:space="preserve">Pomiary powinny być wykonywane w temperaturze otoczenia od 5ºC do 30ºC, na czystej nawierzchni. Badanie należy wykonać przed dopuszczeniem nawierzchni do ruchu drogowego oraz powtórnie w okresie od 4 do 8 tygodni od oddania nawierzchni do eksploatacji. Badanie powtórne należy wykonać w śladzie koła. Jeżeli warunki atmosferyczne uniemożliwiają wykonanie pomiaru w wymienionym terminie, powinien być on zrealizowany z najmniejszym możliwym opóźnieniem. Uzyskane wartości współczynnika tarcia należy rejestrować z dokładnością do trzech miejsc po przecinku. Miarą właściwości przeciwpoślizgowych jest miarodajny współczynnik tarcia. Za miarodajny współczynnik tarcia przyjmuje się różnicę wartości średniej E(m) i odchylenia standardowego D : E(m)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t>
      </w:r>
    </w:p>
    <w:p w:rsidR="00266BA1" w:rsidRPr="00E73673" w:rsidRDefault="00266BA1" w:rsidP="00266BA1">
      <w:pPr>
        <w:autoSpaceDE w:val="0"/>
        <w:autoSpaceDN w:val="0"/>
        <w:adjustRightInd w:val="0"/>
        <w:spacing w:after="0"/>
        <w:rPr>
          <w:rFonts w:ascii="Arial" w:hAnsi="Arial"/>
          <w:szCs w:val="20"/>
        </w:rPr>
      </w:pPr>
      <w:r w:rsidRPr="00E73673">
        <w:rPr>
          <w:rFonts w:ascii="Arial" w:hAnsi="Arial"/>
          <w:szCs w:val="20"/>
        </w:rPr>
        <w:t>Wymagana właściwości przeciwpoślizgowe warstwy ścieralnej są określone przez minimalne dopuszczalne wartości miarodajnego współczynnika tarcia  podane w Tablicy 7</w:t>
      </w:r>
      <w:r w:rsidR="005A1F96">
        <w:rPr>
          <w:rFonts w:ascii="Arial" w:hAnsi="Arial"/>
          <w:szCs w:val="20"/>
        </w:rPr>
        <w:t>.</w:t>
      </w:r>
    </w:p>
    <w:p w:rsidR="00266BA1" w:rsidRPr="00E73673" w:rsidRDefault="00266BA1"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Tablica 7</w:t>
      </w:r>
      <w:r w:rsidR="00266BA1" w:rsidRPr="00E73673">
        <w:rPr>
          <w:rFonts w:ascii="Arial" w:hAnsi="Arial"/>
          <w:szCs w:val="20"/>
        </w:rPr>
        <w:t xml:space="preserve"> Minimalne dopuszczalne wartości miarodajnego współczynnika tarcia</w:t>
      </w:r>
    </w:p>
    <w:tbl>
      <w:tblPr>
        <w:tblW w:w="0" w:type="auto"/>
        <w:tblInd w:w="496" w:type="dxa"/>
        <w:tblLayout w:type="fixed"/>
        <w:tblCellMar>
          <w:left w:w="70" w:type="dxa"/>
          <w:right w:w="70" w:type="dxa"/>
        </w:tblCellMar>
        <w:tblLook w:val="00A0" w:firstRow="1" w:lastRow="0" w:firstColumn="1" w:lastColumn="0" w:noHBand="0" w:noVBand="0"/>
      </w:tblPr>
      <w:tblGrid>
        <w:gridCol w:w="850"/>
        <w:gridCol w:w="3338"/>
        <w:gridCol w:w="1482"/>
        <w:gridCol w:w="1417"/>
        <w:gridCol w:w="1559"/>
      </w:tblGrid>
      <w:tr w:rsidR="00E73673" w:rsidRPr="00E73673" w:rsidTr="00E54113">
        <w:tc>
          <w:tcPr>
            <w:tcW w:w="850" w:type="dxa"/>
            <w:vMerge w:val="restart"/>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Klasa drogi</w:t>
            </w:r>
          </w:p>
        </w:tc>
        <w:tc>
          <w:tcPr>
            <w:tcW w:w="3338" w:type="dxa"/>
            <w:vMerge w:val="restart"/>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Element nawierzchni</w:t>
            </w:r>
          </w:p>
        </w:tc>
        <w:tc>
          <w:tcPr>
            <w:tcW w:w="4458" w:type="dxa"/>
            <w:gridSpan w:val="3"/>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Miarodajny współczynnik tarcia przy</w:t>
            </w:r>
          </w:p>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prędkości zablokowanej opony względem</w:t>
            </w:r>
          </w:p>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nawierzchni</w:t>
            </w:r>
          </w:p>
        </w:tc>
      </w:tr>
      <w:tr w:rsidR="00E73673" w:rsidRPr="00E73673" w:rsidTr="00E54113">
        <w:tc>
          <w:tcPr>
            <w:tcW w:w="850" w:type="dxa"/>
            <w:vMerge/>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p>
        </w:tc>
        <w:tc>
          <w:tcPr>
            <w:tcW w:w="3338" w:type="dxa"/>
            <w:vMerge/>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p>
        </w:tc>
        <w:tc>
          <w:tcPr>
            <w:tcW w:w="1482"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30 km/h</w:t>
            </w:r>
          </w:p>
        </w:tc>
        <w:tc>
          <w:tcPr>
            <w:tcW w:w="1417"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60 km/h</w:t>
            </w:r>
          </w:p>
        </w:tc>
        <w:tc>
          <w:tcPr>
            <w:tcW w:w="1559"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90 km/h</w:t>
            </w:r>
          </w:p>
        </w:tc>
      </w:tr>
      <w:tr w:rsidR="00E73673" w:rsidRPr="00E73673" w:rsidTr="00E54113">
        <w:trPr>
          <w:cantSplit/>
        </w:trPr>
        <w:tc>
          <w:tcPr>
            <w:tcW w:w="850" w:type="dxa"/>
            <w:vMerge w:val="restart"/>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A, S</w:t>
            </w:r>
          </w:p>
        </w:tc>
        <w:tc>
          <w:tcPr>
            <w:tcW w:w="3338"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Pasy ruchu zasadnicze, dodatkowe, awaryjne</w:t>
            </w:r>
          </w:p>
        </w:tc>
        <w:tc>
          <w:tcPr>
            <w:tcW w:w="1482"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0,55</w:t>
            </w:r>
          </w:p>
        </w:tc>
        <w:tc>
          <w:tcPr>
            <w:tcW w:w="1417"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0,49</w:t>
            </w:r>
            <w:r w:rsidR="00266BA1" w:rsidRPr="00E73673">
              <w:rPr>
                <w:rFonts w:ascii="Arial" w:hAnsi="Arial"/>
                <w:sz w:val="18"/>
                <w:szCs w:val="18"/>
              </w:rPr>
              <w:t>*</w:t>
            </w:r>
          </w:p>
        </w:tc>
        <w:tc>
          <w:tcPr>
            <w:tcW w:w="1559"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0,44</w:t>
            </w:r>
          </w:p>
        </w:tc>
      </w:tr>
      <w:tr w:rsidR="00E73673" w:rsidRPr="00E73673" w:rsidTr="00E54113">
        <w:tc>
          <w:tcPr>
            <w:tcW w:w="850" w:type="dxa"/>
            <w:vMerge/>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p>
        </w:tc>
        <w:tc>
          <w:tcPr>
            <w:tcW w:w="3338"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Pasy włączania i wyłączania, jezdnie łącznic</w:t>
            </w:r>
          </w:p>
        </w:tc>
        <w:tc>
          <w:tcPr>
            <w:tcW w:w="1482"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0,55</w:t>
            </w:r>
            <w:r w:rsidR="00266BA1" w:rsidRPr="00E73673">
              <w:rPr>
                <w:rFonts w:ascii="Arial" w:hAnsi="Arial"/>
                <w:sz w:val="18"/>
                <w:szCs w:val="18"/>
              </w:rPr>
              <w:t>**</w:t>
            </w:r>
          </w:p>
        </w:tc>
        <w:tc>
          <w:tcPr>
            <w:tcW w:w="1417"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0,51</w:t>
            </w:r>
          </w:p>
        </w:tc>
        <w:tc>
          <w:tcPr>
            <w:tcW w:w="1559"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0,47</w:t>
            </w:r>
          </w:p>
        </w:tc>
      </w:tr>
      <w:tr w:rsidR="00CC52F7" w:rsidRPr="00E73673" w:rsidTr="00E54113">
        <w:tc>
          <w:tcPr>
            <w:tcW w:w="850"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GP, G</w:t>
            </w:r>
          </w:p>
        </w:tc>
        <w:tc>
          <w:tcPr>
            <w:tcW w:w="3338"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Pasy ruchu, pasy dodatkowe, utwardzone pobocza</w:t>
            </w:r>
          </w:p>
        </w:tc>
        <w:tc>
          <w:tcPr>
            <w:tcW w:w="1482"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0,51</w:t>
            </w:r>
            <w:r w:rsidR="00266BA1" w:rsidRPr="00E73673">
              <w:rPr>
                <w:rFonts w:ascii="Arial" w:hAnsi="Arial"/>
                <w:sz w:val="18"/>
                <w:szCs w:val="18"/>
              </w:rPr>
              <w:t>**</w:t>
            </w:r>
          </w:p>
        </w:tc>
        <w:tc>
          <w:tcPr>
            <w:tcW w:w="1417"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0,41</w:t>
            </w:r>
          </w:p>
        </w:tc>
        <w:tc>
          <w:tcPr>
            <w:tcW w:w="1559"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0,34</w:t>
            </w:r>
          </w:p>
        </w:tc>
      </w:tr>
    </w:tbl>
    <w:p w:rsidR="00CC52F7" w:rsidRPr="00E73673" w:rsidRDefault="00CC52F7" w:rsidP="00CC52F7">
      <w:pPr>
        <w:autoSpaceDE w:val="0"/>
        <w:autoSpaceDN w:val="0"/>
        <w:adjustRightInd w:val="0"/>
        <w:spacing w:after="0"/>
        <w:rPr>
          <w:rFonts w:ascii="Arial" w:hAnsi="Arial"/>
          <w:szCs w:val="20"/>
        </w:rPr>
      </w:pPr>
    </w:p>
    <w:p w:rsidR="00220F3B" w:rsidRPr="00E73673" w:rsidRDefault="00220F3B" w:rsidP="00220F3B">
      <w:pPr>
        <w:autoSpaceDE w:val="0"/>
        <w:autoSpaceDN w:val="0"/>
        <w:adjustRightInd w:val="0"/>
        <w:spacing w:after="0"/>
        <w:rPr>
          <w:rFonts w:ascii="Arial" w:hAnsi="Arial"/>
          <w:szCs w:val="20"/>
        </w:rPr>
      </w:pPr>
      <w:r w:rsidRPr="00E73673">
        <w:rPr>
          <w:rFonts w:ascii="Arial" w:hAnsi="Arial"/>
          <w:szCs w:val="20"/>
        </w:rPr>
        <w:t>* wartość wymagania dla odcinków nawierzchni, na których nie można wykonać pomiarów z prędkością 90 km/h</w:t>
      </w:r>
    </w:p>
    <w:p w:rsidR="00CC52F7" w:rsidRPr="00E73673" w:rsidRDefault="00220F3B" w:rsidP="00220F3B">
      <w:pPr>
        <w:autoSpaceDE w:val="0"/>
        <w:autoSpaceDN w:val="0"/>
        <w:adjustRightInd w:val="0"/>
        <w:spacing w:after="0"/>
        <w:rPr>
          <w:rFonts w:ascii="Arial" w:hAnsi="Arial"/>
          <w:szCs w:val="20"/>
        </w:rPr>
      </w:pPr>
      <w:r w:rsidRPr="00E73673">
        <w:rPr>
          <w:rFonts w:ascii="Arial" w:hAnsi="Arial"/>
          <w:szCs w:val="20"/>
        </w:rPr>
        <w:t>** wartości wymagań dla odcinków nawierzchni, na których nie można wykonać pomiarów z prędkością 60 km/h</w:t>
      </w:r>
    </w:p>
    <w:p w:rsidR="00220F3B" w:rsidRPr="00E73673" w:rsidRDefault="00220F3B" w:rsidP="00C43DDE">
      <w:pPr>
        <w:autoSpaceDE w:val="0"/>
        <w:autoSpaceDN w:val="0"/>
        <w:adjustRightInd w:val="0"/>
        <w:spacing w:after="0" w:line="360" w:lineRule="auto"/>
        <w:rPr>
          <w:rFonts w:ascii="Arial" w:hAnsi="Arial"/>
          <w:b/>
          <w:bCs w:val="0"/>
          <w:szCs w:val="20"/>
        </w:rPr>
      </w:pPr>
    </w:p>
    <w:p w:rsidR="00CC52F7" w:rsidRPr="00E73673" w:rsidRDefault="00CC52F7" w:rsidP="00C43DDE">
      <w:pPr>
        <w:autoSpaceDE w:val="0"/>
        <w:autoSpaceDN w:val="0"/>
        <w:adjustRightInd w:val="0"/>
        <w:spacing w:after="0" w:line="360" w:lineRule="auto"/>
        <w:rPr>
          <w:rFonts w:ascii="Arial" w:hAnsi="Arial"/>
          <w:b/>
          <w:bCs w:val="0"/>
          <w:szCs w:val="20"/>
        </w:rPr>
      </w:pPr>
      <w:r w:rsidRPr="00E73673">
        <w:rPr>
          <w:rFonts w:ascii="Arial" w:hAnsi="Arial"/>
          <w:b/>
          <w:bCs w:val="0"/>
          <w:szCs w:val="20"/>
        </w:rPr>
        <w:t>7. OBMIAR ROBÓT</w:t>
      </w:r>
    </w:p>
    <w:p w:rsidR="00CC52F7" w:rsidRPr="00E73673" w:rsidRDefault="00C43DDE" w:rsidP="00CC52F7">
      <w:pPr>
        <w:autoSpaceDE w:val="0"/>
        <w:autoSpaceDN w:val="0"/>
        <w:adjustRightInd w:val="0"/>
        <w:spacing w:after="0"/>
        <w:rPr>
          <w:rFonts w:ascii="Arial" w:hAnsi="Arial"/>
          <w:szCs w:val="20"/>
        </w:rPr>
      </w:pPr>
      <w:r w:rsidRPr="00E73673">
        <w:rPr>
          <w:rFonts w:ascii="Arial" w:hAnsi="Arial"/>
          <w:szCs w:val="20"/>
        </w:rPr>
        <w:t>Kontrakt ryczałtowy – jednostką obmiaru jest wykonana i odebrana protokołem Odbioru Końcowego jednostka określona w S</w:t>
      </w:r>
      <w:r w:rsidR="005A1F96">
        <w:rPr>
          <w:rFonts w:ascii="Arial" w:hAnsi="Arial"/>
          <w:szCs w:val="20"/>
        </w:rPr>
        <w:t>S</w:t>
      </w:r>
      <w:r w:rsidRPr="00E73673">
        <w:rPr>
          <w:rFonts w:ascii="Arial" w:hAnsi="Arial"/>
          <w:szCs w:val="20"/>
        </w:rPr>
        <w:t>TWiORB.</w:t>
      </w:r>
    </w:p>
    <w:p w:rsidR="00C43DDE" w:rsidRPr="00E73673" w:rsidRDefault="00C43DDE"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bCs w:val="0"/>
          <w:szCs w:val="20"/>
        </w:rPr>
      </w:pPr>
      <w:r w:rsidRPr="00E73673">
        <w:rPr>
          <w:rFonts w:ascii="Arial" w:hAnsi="Arial"/>
          <w:b/>
          <w:bCs w:val="0"/>
          <w:szCs w:val="20"/>
        </w:rPr>
        <w:t>8. ODBIÓR ROBÓT</w:t>
      </w:r>
    </w:p>
    <w:p w:rsidR="00C43DDE"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Ogólne zasady odbioru robót podano w </w:t>
      </w:r>
      <w:r w:rsidR="00CD45FF" w:rsidRPr="00E73673">
        <w:rPr>
          <w:rFonts w:ascii="Arial" w:hAnsi="Arial"/>
          <w:szCs w:val="20"/>
        </w:rPr>
        <w:t xml:space="preserve">WWiORB </w:t>
      </w:r>
      <w:r w:rsidRPr="00E73673">
        <w:rPr>
          <w:rFonts w:ascii="Arial" w:hAnsi="Arial"/>
          <w:szCs w:val="20"/>
        </w:rPr>
        <w:t xml:space="preserve">D-M.00.00.00 „Wymagania ogólne” pkt. 8. </w:t>
      </w:r>
    </w:p>
    <w:p w:rsidR="00C43DDE" w:rsidRPr="00E73673" w:rsidRDefault="00C43DDE"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Roboty uznaje się za wykonane zgodnie z Dokumentacją Projektową i WWiORB, jeżeli wszystkie badania i pomiary z zachowaniem tolerancji wg pkt. 6 niniejszej WWiORB dały wyniki pozytywne. W </w:t>
      </w:r>
      <w:r w:rsidRPr="00E73673">
        <w:rPr>
          <w:rFonts w:ascii="Arial" w:hAnsi="Arial"/>
          <w:szCs w:val="20"/>
        </w:rPr>
        <w:lastRenderedPageBreak/>
        <w:t xml:space="preserve">razie niedotrzymania wartości dopuszczalnych dokonać potrąceń według zasad określonych w </w:t>
      </w:r>
      <w:r w:rsidR="008C1DA2" w:rsidRPr="00E73673">
        <w:rPr>
          <w:rFonts w:ascii="Arial" w:hAnsi="Arial"/>
          <w:szCs w:val="20"/>
        </w:rPr>
        <w:t xml:space="preserve">Instrukcji </w:t>
      </w:r>
      <w:r w:rsidRPr="00E73673">
        <w:rPr>
          <w:rFonts w:ascii="Arial" w:hAnsi="Arial"/>
          <w:szCs w:val="20"/>
        </w:rPr>
        <w:t>DP-T14.</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bCs w:val="0"/>
          <w:szCs w:val="20"/>
        </w:rPr>
      </w:pPr>
      <w:r w:rsidRPr="00E73673">
        <w:rPr>
          <w:rFonts w:ascii="Arial" w:hAnsi="Arial"/>
          <w:b/>
          <w:bCs w:val="0"/>
          <w:szCs w:val="20"/>
        </w:rPr>
        <w:t>9. PODSTAWA PŁATNO</w:t>
      </w:r>
      <w:r w:rsidRPr="00E73673">
        <w:rPr>
          <w:rFonts w:ascii="Arial" w:hAnsi="Arial"/>
          <w:b/>
          <w:szCs w:val="20"/>
        </w:rPr>
        <w:t>Ś</w:t>
      </w:r>
      <w:r w:rsidRPr="00E73673">
        <w:rPr>
          <w:rFonts w:ascii="Arial" w:hAnsi="Arial"/>
          <w:b/>
          <w:bCs w:val="0"/>
          <w:szCs w:val="20"/>
        </w:rPr>
        <w:t>CI</w:t>
      </w:r>
    </w:p>
    <w:p w:rsidR="00CC52F7" w:rsidRPr="00E73673" w:rsidRDefault="00C43DDE" w:rsidP="00CC52F7">
      <w:pPr>
        <w:rPr>
          <w:rFonts w:ascii="Arial" w:hAnsi="Arial"/>
          <w:szCs w:val="20"/>
        </w:rPr>
      </w:pPr>
      <w:r w:rsidRPr="00E73673">
        <w:rPr>
          <w:rFonts w:ascii="Arial" w:hAnsi="Arial"/>
          <w:szCs w:val="20"/>
        </w:rPr>
        <w:t>Wynagrodzenie ryczałtowe: zasady płatności podano w umowie pomiędzy Zamawiającym a Wykonawcą.</w:t>
      </w:r>
    </w:p>
    <w:p w:rsidR="00C43DDE" w:rsidRPr="00E73673" w:rsidRDefault="00C43DDE" w:rsidP="00CC52F7">
      <w:pPr>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bCs w:val="0"/>
          <w:szCs w:val="20"/>
        </w:rPr>
      </w:pPr>
      <w:r w:rsidRPr="00E73673">
        <w:rPr>
          <w:rFonts w:ascii="Arial" w:hAnsi="Arial"/>
          <w:b/>
          <w:bCs w:val="0"/>
          <w:szCs w:val="20"/>
        </w:rPr>
        <w:t>10. PRZEPISY ZWI</w:t>
      </w:r>
      <w:r w:rsidRPr="00E73673">
        <w:rPr>
          <w:rFonts w:ascii="Arial" w:hAnsi="Arial"/>
          <w:b/>
          <w:szCs w:val="20"/>
        </w:rPr>
        <w:t>Ą</w:t>
      </w:r>
      <w:r w:rsidRPr="00E73673">
        <w:rPr>
          <w:rFonts w:ascii="Arial" w:hAnsi="Arial"/>
          <w:b/>
          <w:bCs w:val="0"/>
          <w:szCs w:val="20"/>
        </w:rPr>
        <w:t>ZANE</w:t>
      </w:r>
    </w:p>
    <w:p w:rsidR="00CC52F7" w:rsidRPr="00E73673" w:rsidRDefault="00CC52F7" w:rsidP="00CC52F7">
      <w:pPr>
        <w:autoSpaceDE w:val="0"/>
        <w:autoSpaceDN w:val="0"/>
        <w:adjustRightInd w:val="0"/>
        <w:spacing w:after="0"/>
        <w:rPr>
          <w:rFonts w:ascii="Arial" w:hAnsi="Arial"/>
          <w:b/>
          <w:bCs w:val="0"/>
          <w:szCs w:val="20"/>
        </w:rPr>
      </w:pPr>
    </w:p>
    <w:p w:rsidR="00C43DDE" w:rsidRPr="00E73673" w:rsidRDefault="00C43DDE" w:rsidP="00C43DDE">
      <w:pPr>
        <w:autoSpaceDE w:val="0"/>
        <w:autoSpaceDN w:val="0"/>
        <w:adjustRightInd w:val="0"/>
        <w:spacing w:after="0" w:line="360" w:lineRule="auto"/>
        <w:rPr>
          <w:rFonts w:ascii="Arial" w:hAnsi="Arial"/>
          <w:b/>
          <w:bCs w:val="0"/>
          <w:spacing w:val="-3"/>
        </w:rPr>
      </w:pPr>
      <w:r w:rsidRPr="00E73673">
        <w:rPr>
          <w:rFonts w:ascii="Arial" w:hAnsi="Arial"/>
          <w:b/>
          <w:bCs w:val="0"/>
          <w:spacing w:val="-3"/>
        </w:rPr>
        <w:t>10.1. Normy</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196-2 </w:t>
      </w:r>
      <w:r w:rsidR="00F5638A" w:rsidRPr="00E73673">
        <w:rPr>
          <w:rFonts w:ascii="Arial" w:hAnsi="Arial"/>
          <w:szCs w:val="20"/>
        </w:rPr>
        <w:tab/>
      </w:r>
      <w:r w:rsidRPr="00E73673">
        <w:rPr>
          <w:rFonts w:ascii="Arial" w:hAnsi="Arial"/>
          <w:szCs w:val="20"/>
        </w:rPr>
        <w:t>Metody badania cementu – Analiza chemiczna cementu</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196-6 </w:t>
      </w:r>
      <w:r w:rsidR="00F5638A" w:rsidRPr="00E73673">
        <w:rPr>
          <w:rFonts w:ascii="Arial" w:hAnsi="Arial"/>
          <w:szCs w:val="20"/>
        </w:rPr>
        <w:tab/>
      </w:r>
      <w:r w:rsidRPr="00E73673">
        <w:rPr>
          <w:rFonts w:ascii="Arial" w:hAnsi="Arial"/>
          <w:szCs w:val="20"/>
        </w:rPr>
        <w:t>Metody badania cementu – Oznaczanie stopnia zmielenia</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459-2 </w:t>
      </w:r>
      <w:r w:rsidR="00F5638A" w:rsidRPr="00E73673">
        <w:rPr>
          <w:rFonts w:ascii="Arial" w:hAnsi="Arial"/>
          <w:szCs w:val="20"/>
        </w:rPr>
        <w:tab/>
      </w:r>
      <w:r w:rsidRPr="00E73673">
        <w:rPr>
          <w:rFonts w:ascii="Arial" w:hAnsi="Arial"/>
          <w:szCs w:val="20"/>
        </w:rPr>
        <w:t>Wapno budowlane – Część 2: Metody badań</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932-3 </w:t>
      </w:r>
      <w:r w:rsidR="00F5638A" w:rsidRPr="00E73673">
        <w:rPr>
          <w:rFonts w:ascii="Arial" w:hAnsi="Arial"/>
          <w:szCs w:val="20"/>
        </w:rPr>
        <w:tab/>
      </w:r>
      <w:r w:rsidRPr="00E73673">
        <w:rPr>
          <w:rFonts w:ascii="Arial" w:hAnsi="Arial"/>
          <w:szCs w:val="20"/>
        </w:rPr>
        <w:t>Badania podstawowych właściwości kruszyw – Procedura i terminologia</w:t>
      </w:r>
      <w:r w:rsidR="002F533F" w:rsidRPr="00E73673">
        <w:rPr>
          <w:rFonts w:ascii="Arial" w:hAnsi="Arial"/>
          <w:szCs w:val="20"/>
        </w:rPr>
        <w:t xml:space="preserve"> </w:t>
      </w:r>
      <w:r w:rsidRPr="00E73673">
        <w:rPr>
          <w:rFonts w:ascii="Arial" w:hAnsi="Arial"/>
          <w:szCs w:val="20"/>
        </w:rPr>
        <w:t>uproszczonego opisu petrograficznego</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932-5 </w:t>
      </w:r>
      <w:r w:rsidR="00F5638A" w:rsidRPr="00E73673">
        <w:rPr>
          <w:rFonts w:ascii="Arial" w:hAnsi="Arial"/>
          <w:szCs w:val="20"/>
        </w:rPr>
        <w:tab/>
      </w:r>
      <w:r w:rsidRPr="00E73673">
        <w:rPr>
          <w:rFonts w:ascii="Arial" w:hAnsi="Arial"/>
          <w:szCs w:val="20"/>
        </w:rPr>
        <w:t>Badania podstawowych właściwości kruszyw – Część 5: Wyposażenie</w:t>
      </w:r>
      <w:r w:rsidR="002F533F" w:rsidRPr="00E73673">
        <w:rPr>
          <w:rFonts w:ascii="Arial" w:hAnsi="Arial"/>
          <w:szCs w:val="20"/>
        </w:rPr>
        <w:t xml:space="preserve"> </w:t>
      </w:r>
      <w:r w:rsidRPr="00E73673">
        <w:rPr>
          <w:rFonts w:ascii="Arial" w:hAnsi="Arial"/>
          <w:szCs w:val="20"/>
        </w:rPr>
        <w:t>podstawowe i wzorcowanie</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933-1 </w:t>
      </w:r>
      <w:r w:rsidR="00F5638A" w:rsidRPr="00E73673">
        <w:rPr>
          <w:rFonts w:ascii="Arial" w:hAnsi="Arial"/>
          <w:szCs w:val="20"/>
        </w:rPr>
        <w:tab/>
      </w:r>
      <w:r w:rsidRPr="00E73673">
        <w:rPr>
          <w:rFonts w:ascii="Arial" w:hAnsi="Arial"/>
          <w:szCs w:val="20"/>
        </w:rPr>
        <w:t>Badania geometrycznych właściwości kruszyw – Oznaczanie składu</w:t>
      </w:r>
      <w:r w:rsidR="002F533F" w:rsidRPr="00E73673">
        <w:rPr>
          <w:rFonts w:ascii="Arial" w:hAnsi="Arial"/>
          <w:szCs w:val="20"/>
        </w:rPr>
        <w:t xml:space="preserve"> </w:t>
      </w:r>
      <w:r w:rsidRPr="00E73673">
        <w:rPr>
          <w:rFonts w:ascii="Arial" w:hAnsi="Arial"/>
          <w:szCs w:val="20"/>
        </w:rPr>
        <w:t>ziarnowego. Metoda przesiewania</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933-3 </w:t>
      </w:r>
      <w:r w:rsidR="002F533F" w:rsidRPr="00E73673">
        <w:rPr>
          <w:rFonts w:ascii="Arial" w:hAnsi="Arial"/>
          <w:szCs w:val="20"/>
        </w:rPr>
        <w:tab/>
      </w:r>
      <w:r w:rsidRPr="00E73673">
        <w:rPr>
          <w:rFonts w:ascii="Arial" w:hAnsi="Arial"/>
          <w:szCs w:val="20"/>
        </w:rPr>
        <w:t>Badania geometrycznych właściwości kruszyw – Oznaczanie kształtu ziaren</w:t>
      </w:r>
      <w:r w:rsidR="00492CC8" w:rsidRPr="00E73673">
        <w:rPr>
          <w:rFonts w:ascii="Arial" w:hAnsi="Arial"/>
          <w:szCs w:val="20"/>
        </w:rPr>
        <w:t xml:space="preserve"> </w:t>
      </w:r>
      <w:r w:rsidRPr="00E73673">
        <w:rPr>
          <w:rFonts w:ascii="Arial" w:hAnsi="Arial"/>
          <w:szCs w:val="20"/>
        </w:rPr>
        <w:t>za pomocą wskaźnika płaskości</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933-4 </w:t>
      </w:r>
      <w:r w:rsidR="00F5638A" w:rsidRPr="00E73673">
        <w:rPr>
          <w:rFonts w:ascii="Arial" w:hAnsi="Arial"/>
          <w:szCs w:val="20"/>
        </w:rPr>
        <w:tab/>
      </w:r>
      <w:r w:rsidRPr="00E73673">
        <w:rPr>
          <w:rFonts w:ascii="Arial" w:hAnsi="Arial"/>
          <w:szCs w:val="20"/>
        </w:rPr>
        <w:t>Badania geometrycznych właściwości kruszyw – Część 4: Oznaczanie kształtu</w:t>
      </w:r>
      <w:r w:rsidR="002F533F" w:rsidRPr="00E73673">
        <w:rPr>
          <w:rFonts w:ascii="Arial" w:hAnsi="Arial"/>
          <w:szCs w:val="20"/>
        </w:rPr>
        <w:t xml:space="preserve"> </w:t>
      </w:r>
      <w:r w:rsidRPr="00E73673">
        <w:rPr>
          <w:rFonts w:ascii="Arial" w:hAnsi="Arial"/>
          <w:szCs w:val="20"/>
        </w:rPr>
        <w:t>ziaren – Wskaźnik kształtu</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933-5 </w:t>
      </w:r>
      <w:r w:rsidR="00F5638A" w:rsidRPr="00E73673">
        <w:rPr>
          <w:rFonts w:ascii="Arial" w:hAnsi="Arial"/>
          <w:szCs w:val="20"/>
        </w:rPr>
        <w:tab/>
      </w:r>
      <w:r w:rsidRPr="00E73673">
        <w:rPr>
          <w:rFonts w:ascii="Arial" w:hAnsi="Arial"/>
          <w:szCs w:val="20"/>
        </w:rPr>
        <w:t>Badania geometrycznych właściwości kruszyw – Oznaczanie procentowej</w:t>
      </w:r>
      <w:r w:rsidR="00F5638A" w:rsidRPr="00E73673">
        <w:rPr>
          <w:rFonts w:ascii="Arial" w:hAnsi="Arial"/>
          <w:szCs w:val="20"/>
        </w:rPr>
        <w:t xml:space="preserve"> </w:t>
      </w:r>
      <w:r w:rsidRPr="00E73673">
        <w:rPr>
          <w:rFonts w:ascii="Arial" w:hAnsi="Arial"/>
          <w:szCs w:val="20"/>
        </w:rPr>
        <w:t>zawartości ziaren o powierzchniach powstałych w wyniku przekruszenia lub łamania kruszyw grubych</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933-6 </w:t>
      </w:r>
      <w:r w:rsidR="00F5638A" w:rsidRPr="00E73673">
        <w:rPr>
          <w:rFonts w:ascii="Arial" w:hAnsi="Arial"/>
          <w:szCs w:val="20"/>
        </w:rPr>
        <w:tab/>
      </w:r>
      <w:r w:rsidRPr="00E73673">
        <w:rPr>
          <w:rFonts w:ascii="Arial" w:hAnsi="Arial"/>
          <w:szCs w:val="20"/>
        </w:rPr>
        <w:t>Badania geometrycznych właściwości kruszyw – Część 6: Ocena właściwości</w:t>
      </w:r>
      <w:r w:rsidR="002F533F" w:rsidRPr="00E73673">
        <w:rPr>
          <w:rFonts w:ascii="Arial" w:hAnsi="Arial"/>
          <w:szCs w:val="20"/>
        </w:rPr>
        <w:t xml:space="preserve"> </w:t>
      </w:r>
      <w:r w:rsidRPr="00E73673">
        <w:rPr>
          <w:rFonts w:ascii="Arial" w:hAnsi="Arial"/>
          <w:szCs w:val="20"/>
        </w:rPr>
        <w:t>powierzchni – Wskaźnik przepływu kruszywa</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933-9 </w:t>
      </w:r>
      <w:r w:rsidR="00F5638A" w:rsidRPr="00E73673">
        <w:rPr>
          <w:rFonts w:ascii="Arial" w:hAnsi="Arial"/>
          <w:szCs w:val="20"/>
        </w:rPr>
        <w:tab/>
      </w:r>
      <w:r w:rsidRPr="00E73673">
        <w:rPr>
          <w:rFonts w:ascii="Arial" w:hAnsi="Arial"/>
          <w:szCs w:val="20"/>
        </w:rPr>
        <w:t>Badania geometrycznych właściwości kruszyw – Ocena zawartości drobnych</w:t>
      </w:r>
      <w:r w:rsidR="002F533F" w:rsidRPr="00E73673">
        <w:rPr>
          <w:rFonts w:ascii="Arial" w:hAnsi="Arial"/>
          <w:szCs w:val="20"/>
        </w:rPr>
        <w:t xml:space="preserve"> </w:t>
      </w:r>
      <w:r w:rsidRPr="00E73673">
        <w:rPr>
          <w:rFonts w:ascii="Arial" w:hAnsi="Arial"/>
          <w:szCs w:val="20"/>
        </w:rPr>
        <w:t>cząstek – Badania błękitem metylenowym</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933-10 </w:t>
      </w:r>
      <w:r w:rsidR="00F5638A" w:rsidRPr="00E73673">
        <w:rPr>
          <w:rFonts w:ascii="Arial" w:hAnsi="Arial"/>
          <w:szCs w:val="20"/>
        </w:rPr>
        <w:tab/>
      </w:r>
      <w:r w:rsidRPr="00E73673">
        <w:rPr>
          <w:rFonts w:ascii="Arial" w:hAnsi="Arial"/>
          <w:szCs w:val="20"/>
        </w:rPr>
        <w:t>Badania geometrycznych właściwości kruszyw – Część 10: Ocena zawartości</w:t>
      </w:r>
      <w:r w:rsidR="002F533F" w:rsidRPr="00E73673">
        <w:rPr>
          <w:rFonts w:ascii="Arial" w:hAnsi="Arial"/>
          <w:szCs w:val="20"/>
        </w:rPr>
        <w:t xml:space="preserve"> </w:t>
      </w:r>
      <w:r w:rsidRPr="00E73673">
        <w:rPr>
          <w:rFonts w:ascii="Arial" w:hAnsi="Arial"/>
          <w:szCs w:val="20"/>
        </w:rPr>
        <w:t>drobnych cząstek – Uziarnienie wypełniaczy (przesiewanie w strumieniu</w:t>
      </w:r>
      <w:r w:rsidR="002F533F" w:rsidRPr="00E73673">
        <w:rPr>
          <w:rFonts w:ascii="Arial" w:hAnsi="Arial"/>
          <w:szCs w:val="20"/>
        </w:rPr>
        <w:t xml:space="preserve"> </w:t>
      </w:r>
      <w:r w:rsidRPr="00E73673">
        <w:rPr>
          <w:rFonts w:ascii="Arial" w:hAnsi="Arial"/>
          <w:szCs w:val="20"/>
        </w:rPr>
        <w:t>powietrza)</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1097-2 </w:t>
      </w:r>
      <w:r w:rsidR="00F5638A" w:rsidRPr="00E73673">
        <w:rPr>
          <w:rFonts w:ascii="Arial" w:hAnsi="Arial"/>
          <w:szCs w:val="20"/>
        </w:rPr>
        <w:tab/>
      </w:r>
      <w:r w:rsidRPr="00E73673">
        <w:rPr>
          <w:rFonts w:ascii="Arial" w:hAnsi="Arial"/>
          <w:szCs w:val="20"/>
        </w:rPr>
        <w:t>Badania mechanicznych i fizycznych właściwości kruszyw – Metody</w:t>
      </w:r>
      <w:r w:rsidR="002F533F" w:rsidRPr="00E73673">
        <w:rPr>
          <w:rFonts w:ascii="Arial" w:hAnsi="Arial"/>
          <w:szCs w:val="20"/>
        </w:rPr>
        <w:t xml:space="preserve"> </w:t>
      </w:r>
      <w:r w:rsidRPr="00E73673">
        <w:rPr>
          <w:rFonts w:ascii="Arial" w:hAnsi="Arial"/>
          <w:szCs w:val="20"/>
        </w:rPr>
        <w:t>oznaczania odporności na rozdrabianie</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PN-EN 1097-3 Badania mechanicznych i fizycznych właściwości kruszyw – Oznacz</w:t>
      </w:r>
      <w:r w:rsidR="00F5638A" w:rsidRPr="00E73673">
        <w:rPr>
          <w:rFonts w:ascii="Arial" w:hAnsi="Arial"/>
          <w:szCs w:val="20"/>
        </w:rPr>
        <w:t>e</w:t>
      </w:r>
      <w:r w:rsidRPr="00E73673">
        <w:rPr>
          <w:rFonts w:ascii="Arial" w:hAnsi="Arial"/>
          <w:szCs w:val="20"/>
        </w:rPr>
        <w:t>nie</w:t>
      </w:r>
      <w:r w:rsidR="00F5638A" w:rsidRPr="00E73673">
        <w:rPr>
          <w:rFonts w:ascii="Arial" w:hAnsi="Arial"/>
          <w:szCs w:val="20"/>
        </w:rPr>
        <w:t xml:space="preserve"> </w:t>
      </w:r>
      <w:r w:rsidRPr="00E73673">
        <w:rPr>
          <w:rFonts w:ascii="Arial" w:hAnsi="Arial"/>
          <w:szCs w:val="20"/>
        </w:rPr>
        <w:t>gęstości nasypowej i jamistości</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PN-EN 1097-4 Badania mechanicznych i fizycznych właściwości kruszyw – Część 4:</w:t>
      </w:r>
      <w:r w:rsidR="00F5638A" w:rsidRPr="00E73673">
        <w:rPr>
          <w:rFonts w:ascii="Arial" w:hAnsi="Arial"/>
          <w:szCs w:val="20"/>
        </w:rPr>
        <w:t xml:space="preserve"> </w:t>
      </w:r>
      <w:r w:rsidRPr="00E73673">
        <w:rPr>
          <w:rFonts w:ascii="Arial" w:hAnsi="Arial"/>
          <w:szCs w:val="20"/>
        </w:rPr>
        <w:t>Oznaczanie pustych przestrzeni suchego, zagęszczonego wypełniacza</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PN-EN 1097-5 Badania mechanicznych i fizycznych właściwości kruszyw – Część 5:</w:t>
      </w:r>
      <w:r w:rsidR="00F5638A" w:rsidRPr="00E73673">
        <w:rPr>
          <w:rFonts w:ascii="Arial" w:hAnsi="Arial"/>
          <w:szCs w:val="20"/>
        </w:rPr>
        <w:t xml:space="preserve"> </w:t>
      </w:r>
      <w:r w:rsidRPr="00E73673">
        <w:rPr>
          <w:rFonts w:ascii="Arial" w:hAnsi="Arial"/>
          <w:szCs w:val="20"/>
        </w:rPr>
        <w:t>Oznaczanie zawartości wody przez suszenie w suszarce z wentylacją</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1097-6 </w:t>
      </w:r>
      <w:r w:rsidR="00F5638A" w:rsidRPr="00E73673">
        <w:rPr>
          <w:rFonts w:ascii="Arial" w:hAnsi="Arial"/>
          <w:szCs w:val="20"/>
        </w:rPr>
        <w:tab/>
      </w:r>
      <w:r w:rsidRPr="00E73673">
        <w:rPr>
          <w:rFonts w:ascii="Arial" w:hAnsi="Arial"/>
          <w:szCs w:val="20"/>
        </w:rPr>
        <w:t>Badania mechanicznych i fizycznych właściwości kruszyw – Część 6:</w:t>
      </w:r>
    </w:p>
    <w:p w:rsidR="00802D78" w:rsidRDefault="00802D78" w:rsidP="00802D78">
      <w:pPr>
        <w:overflowPunct w:val="0"/>
        <w:autoSpaceDE w:val="0"/>
        <w:autoSpaceDN w:val="0"/>
        <w:adjustRightInd w:val="0"/>
        <w:spacing w:after="0"/>
        <w:textAlignment w:val="baseline"/>
        <w:rPr>
          <w:rFonts w:ascii="Arial" w:eastAsia="Arial" w:hAnsi="Arial"/>
          <w:b/>
          <w:szCs w:val="20"/>
          <w:lang w:eastAsia="it-IT" w:bidi="it-IT"/>
        </w:rPr>
      </w:pPr>
    </w:p>
    <w:p w:rsidR="00802D78" w:rsidRPr="00802D78" w:rsidRDefault="00802D78" w:rsidP="00802D78">
      <w:pPr>
        <w:overflowPunct w:val="0"/>
        <w:autoSpaceDE w:val="0"/>
        <w:autoSpaceDN w:val="0"/>
        <w:adjustRightInd w:val="0"/>
        <w:spacing w:after="0"/>
        <w:textAlignment w:val="baseline"/>
        <w:rPr>
          <w:rFonts w:ascii="Arial" w:eastAsia="Arial" w:hAnsi="Arial"/>
          <w:b/>
          <w:szCs w:val="20"/>
          <w:lang w:eastAsia="it-IT" w:bidi="it-IT"/>
        </w:rPr>
      </w:pPr>
      <w:r w:rsidRPr="00802D78">
        <w:rPr>
          <w:rFonts w:ascii="Arial" w:eastAsia="Arial" w:hAnsi="Arial"/>
          <w:b/>
          <w:szCs w:val="20"/>
          <w:lang w:eastAsia="it-IT" w:bidi="it-IT"/>
        </w:rPr>
        <w:t>Obowiązują aktualne wydania przywołanych powyżej norm.</w:t>
      </w:r>
    </w:p>
    <w:p w:rsidR="00F5638A" w:rsidRPr="00E73673" w:rsidRDefault="00F5638A" w:rsidP="00F5638A">
      <w:pPr>
        <w:pStyle w:val="Akapitzlist"/>
        <w:tabs>
          <w:tab w:val="clear" w:pos="737"/>
        </w:tabs>
        <w:autoSpaceDE w:val="0"/>
        <w:autoSpaceDN w:val="0"/>
        <w:adjustRightInd w:val="0"/>
        <w:spacing w:after="0" w:line="360" w:lineRule="auto"/>
        <w:ind w:left="2127"/>
        <w:rPr>
          <w:rFonts w:ascii="Arial" w:hAnsi="Arial"/>
          <w:szCs w:val="20"/>
        </w:rPr>
      </w:pPr>
    </w:p>
    <w:p w:rsidR="00C43DDE" w:rsidRPr="00E73673" w:rsidRDefault="00C43DDE" w:rsidP="00C43DDE">
      <w:pPr>
        <w:spacing w:line="360" w:lineRule="auto"/>
        <w:rPr>
          <w:rFonts w:ascii="Arial" w:hAnsi="Arial"/>
          <w:b/>
          <w:bCs w:val="0"/>
        </w:rPr>
      </w:pPr>
      <w:r w:rsidRPr="00E73673">
        <w:rPr>
          <w:rFonts w:ascii="Arial" w:hAnsi="Arial"/>
          <w:b/>
          <w:bCs w:val="0"/>
        </w:rPr>
        <w:t>10.2. Inne dokumenty</w:t>
      </w:r>
    </w:p>
    <w:p w:rsidR="00F72016" w:rsidRPr="00E73673" w:rsidRDefault="00F72016" w:rsidP="00F72016">
      <w:pPr>
        <w:pStyle w:val="Akapitzlist"/>
        <w:numPr>
          <w:ilvl w:val="0"/>
          <w:numId w:val="27"/>
        </w:numPr>
        <w:tabs>
          <w:tab w:val="clear" w:pos="397"/>
          <w:tab w:val="clear" w:pos="567"/>
          <w:tab w:val="clear" w:pos="737"/>
        </w:tabs>
        <w:suppressAutoHyphens/>
        <w:spacing w:after="0"/>
        <w:ind w:left="426" w:hanging="426"/>
        <w:rPr>
          <w:rFonts w:ascii="Arial" w:hAnsi="Arial"/>
          <w:bCs w:val="0"/>
          <w:iCs w:val="0"/>
          <w:spacing w:val="-3"/>
          <w:szCs w:val="20"/>
        </w:rPr>
      </w:pPr>
      <w:r w:rsidRPr="00E73673">
        <w:rPr>
          <w:rFonts w:ascii="Arial" w:hAnsi="Arial"/>
          <w:bCs w:val="0"/>
          <w:iCs w:val="0"/>
          <w:spacing w:val="-3"/>
          <w:szCs w:val="20"/>
        </w:rPr>
        <w:t>Rozporządzenie Ministra Transportu i Gospodarki Morskiej w sprawie warunków technicznych, jakim powinny odpowiadać drogi publiczne i ich usytuowanie. (Dz. U. Nr 43 poz.430 - z dnia 14 maja 1999r. wraz z późniejszymi zmianami).</w:t>
      </w:r>
    </w:p>
    <w:p w:rsidR="00F72016" w:rsidRPr="00E73673" w:rsidRDefault="00F72016" w:rsidP="00F72016">
      <w:pPr>
        <w:numPr>
          <w:ilvl w:val="0"/>
          <w:numId w:val="27"/>
        </w:numPr>
        <w:tabs>
          <w:tab w:val="clear" w:pos="397"/>
          <w:tab w:val="clear" w:pos="567"/>
          <w:tab w:val="clear" w:pos="737"/>
        </w:tabs>
        <w:suppressAutoHyphens/>
        <w:spacing w:after="0"/>
        <w:ind w:left="426" w:hanging="426"/>
        <w:rPr>
          <w:rFonts w:ascii="Arial" w:hAnsi="Arial"/>
          <w:bCs w:val="0"/>
          <w:iCs w:val="0"/>
          <w:spacing w:val="-3"/>
          <w:szCs w:val="20"/>
        </w:rPr>
      </w:pPr>
      <w:r w:rsidRPr="00E73673">
        <w:rPr>
          <w:rFonts w:ascii="Arial" w:hAnsi="Arial"/>
          <w:bCs w:val="0"/>
          <w:iCs w:val="0"/>
          <w:spacing w:val="-3"/>
          <w:szCs w:val="20"/>
        </w:rPr>
        <w:t>WT-1 Kruszywa 2008, Kruszywa do mieszanek mineralno-asfaltowych i powierzchniowych utrwaleń na drogach publicznych.</w:t>
      </w:r>
    </w:p>
    <w:p w:rsidR="00F72016" w:rsidRPr="00E73673" w:rsidRDefault="00F72016" w:rsidP="00F72016">
      <w:pPr>
        <w:numPr>
          <w:ilvl w:val="0"/>
          <w:numId w:val="27"/>
        </w:numPr>
        <w:tabs>
          <w:tab w:val="clear" w:pos="397"/>
          <w:tab w:val="clear" w:pos="567"/>
          <w:tab w:val="clear" w:pos="737"/>
        </w:tabs>
        <w:suppressAutoHyphens/>
        <w:spacing w:after="0"/>
        <w:ind w:left="426" w:hanging="426"/>
        <w:rPr>
          <w:rFonts w:ascii="Arial" w:hAnsi="Arial"/>
          <w:bCs w:val="0"/>
          <w:iCs w:val="0"/>
          <w:spacing w:val="-3"/>
          <w:szCs w:val="20"/>
        </w:rPr>
      </w:pPr>
      <w:r w:rsidRPr="00E73673">
        <w:rPr>
          <w:rFonts w:ascii="Arial" w:hAnsi="Arial"/>
          <w:bCs w:val="0"/>
          <w:iCs w:val="0"/>
          <w:spacing w:val="-3"/>
          <w:szCs w:val="20"/>
        </w:rPr>
        <w:t>WT-2 Nawierzchnie asfaltowe 2008, Nawierzchnie asfaltowe na drogach publicznych.</w:t>
      </w:r>
    </w:p>
    <w:p w:rsidR="00F72016" w:rsidRPr="00E73673" w:rsidRDefault="00F72016" w:rsidP="00F72016">
      <w:pPr>
        <w:numPr>
          <w:ilvl w:val="0"/>
          <w:numId w:val="27"/>
        </w:numPr>
        <w:tabs>
          <w:tab w:val="clear" w:pos="397"/>
          <w:tab w:val="clear" w:pos="567"/>
          <w:tab w:val="clear" w:pos="737"/>
        </w:tabs>
        <w:suppressAutoHyphens/>
        <w:spacing w:after="0"/>
        <w:ind w:left="426" w:hanging="426"/>
        <w:rPr>
          <w:rFonts w:ascii="Arial" w:hAnsi="Arial"/>
          <w:bCs w:val="0"/>
          <w:iCs w:val="0"/>
          <w:spacing w:val="-3"/>
          <w:szCs w:val="20"/>
        </w:rPr>
      </w:pPr>
      <w:r w:rsidRPr="00E73673">
        <w:rPr>
          <w:rFonts w:ascii="Arial" w:hAnsi="Arial"/>
          <w:bCs w:val="0"/>
          <w:iCs w:val="0"/>
          <w:spacing w:val="-3"/>
          <w:szCs w:val="20"/>
        </w:rPr>
        <w:lastRenderedPageBreak/>
        <w:t xml:space="preserve">WT 1 2014 Kruszywa do nawierzchni drogowych i powierzchniowych utrwaleń na drogach krajowych </w:t>
      </w:r>
    </w:p>
    <w:p w:rsidR="00F72016" w:rsidRPr="00E73673" w:rsidRDefault="00F72016" w:rsidP="00F72016">
      <w:pPr>
        <w:numPr>
          <w:ilvl w:val="0"/>
          <w:numId w:val="27"/>
        </w:numPr>
        <w:tabs>
          <w:tab w:val="clear" w:pos="397"/>
          <w:tab w:val="clear" w:pos="567"/>
          <w:tab w:val="clear" w:pos="737"/>
        </w:tabs>
        <w:suppressAutoHyphens/>
        <w:spacing w:after="0"/>
        <w:ind w:left="426" w:hanging="426"/>
        <w:rPr>
          <w:rFonts w:ascii="Arial" w:hAnsi="Arial"/>
          <w:bCs w:val="0"/>
          <w:iCs w:val="0"/>
          <w:spacing w:val="-3"/>
          <w:szCs w:val="20"/>
        </w:rPr>
      </w:pPr>
      <w:r w:rsidRPr="00E73673">
        <w:rPr>
          <w:rFonts w:ascii="Arial" w:hAnsi="Arial"/>
          <w:bCs w:val="0"/>
          <w:iCs w:val="0"/>
          <w:spacing w:val="-3"/>
          <w:szCs w:val="20"/>
        </w:rPr>
        <w:t xml:space="preserve">WT-2 2014- część I Mieszanki mineralno-asfaltowe. Wymagania Techniczne. Nawierzchnie asfaltowe na drogach krajowych. </w:t>
      </w:r>
    </w:p>
    <w:p w:rsidR="00F72016" w:rsidRPr="00E73673" w:rsidRDefault="00F72016" w:rsidP="00F72016">
      <w:pPr>
        <w:numPr>
          <w:ilvl w:val="0"/>
          <w:numId w:val="27"/>
        </w:numPr>
        <w:tabs>
          <w:tab w:val="clear" w:pos="397"/>
          <w:tab w:val="clear" w:pos="567"/>
          <w:tab w:val="clear" w:pos="737"/>
        </w:tabs>
        <w:suppressAutoHyphens/>
        <w:spacing w:after="0"/>
        <w:ind w:left="426" w:hanging="426"/>
        <w:rPr>
          <w:rFonts w:ascii="Arial" w:hAnsi="Arial"/>
          <w:bCs w:val="0"/>
          <w:iCs w:val="0"/>
          <w:spacing w:val="-3"/>
          <w:szCs w:val="20"/>
        </w:rPr>
      </w:pPr>
      <w:r w:rsidRPr="00E73673">
        <w:rPr>
          <w:rFonts w:ascii="Arial" w:hAnsi="Arial"/>
          <w:bCs w:val="0"/>
          <w:iCs w:val="0"/>
          <w:spacing w:val="-3"/>
          <w:szCs w:val="20"/>
        </w:rPr>
        <w:t>WT-2  Nawierzchnie asfaltowe 2008. Wymagania techniczne.</w:t>
      </w:r>
    </w:p>
    <w:p w:rsidR="00F72016" w:rsidRPr="00E73673" w:rsidRDefault="00F72016" w:rsidP="00F72016">
      <w:pPr>
        <w:numPr>
          <w:ilvl w:val="0"/>
          <w:numId w:val="27"/>
        </w:numPr>
        <w:tabs>
          <w:tab w:val="clear" w:pos="397"/>
          <w:tab w:val="clear" w:pos="567"/>
          <w:tab w:val="clear" w:pos="737"/>
        </w:tabs>
        <w:suppressAutoHyphens/>
        <w:spacing w:after="0"/>
        <w:ind w:left="426" w:hanging="426"/>
        <w:rPr>
          <w:rFonts w:ascii="Arial" w:hAnsi="Arial"/>
          <w:bCs w:val="0"/>
          <w:iCs w:val="0"/>
          <w:spacing w:val="-3"/>
          <w:szCs w:val="20"/>
        </w:rPr>
      </w:pPr>
      <w:r w:rsidRPr="00E73673">
        <w:rPr>
          <w:rFonts w:ascii="Arial" w:hAnsi="Arial"/>
          <w:szCs w:val="20"/>
        </w:rPr>
        <w:t>Instrukcją laboratoryjnego badania szczepności międzywarstwowej warstw asfaltowych wg metody Leutnera i wymagania techniczne sczepności” Politechnika Gdańska 2014</w:t>
      </w:r>
    </w:p>
    <w:p w:rsidR="00F72016" w:rsidRDefault="00F72016" w:rsidP="00F72016">
      <w:pPr>
        <w:rPr>
          <w:rFonts w:ascii="Arial" w:hAnsi="Arial"/>
        </w:rPr>
      </w:pPr>
    </w:p>
    <w:sectPr w:rsidR="00F72016" w:rsidSect="001F2F50">
      <w:headerReference w:type="even" r:id="rId8"/>
      <w:headerReference w:type="default" r:id="rId9"/>
      <w:footerReference w:type="even" r:id="rId10"/>
      <w:footerReference w:type="default" r:id="rId11"/>
      <w:pgSz w:w="11906" w:h="16838" w:code="9"/>
      <w:pgMar w:top="1417" w:right="1417" w:bottom="1417" w:left="1417" w:header="567"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1FA3" w:rsidRDefault="008A1FA3">
      <w:r>
        <w:separator/>
      </w:r>
    </w:p>
  </w:endnote>
  <w:endnote w:type="continuationSeparator" w:id="0">
    <w:p w:rsidR="008A1FA3" w:rsidRDefault="008A1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HG Mincho Light J">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EE">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8" w:type="dxa"/>
      <w:tblBorders>
        <w:top w:val="single" w:sz="8" w:space="0" w:color="auto"/>
      </w:tblBorders>
      <w:tblCellMar>
        <w:left w:w="57" w:type="dxa"/>
        <w:right w:w="57" w:type="dxa"/>
      </w:tblCellMar>
      <w:tblLook w:val="01E0" w:firstRow="1" w:lastRow="1" w:firstColumn="1" w:lastColumn="1" w:noHBand="0" w:noVBand="0"/>
    </w:tblPr>
    <w:tblGrid>
      <w:gridCol w:w="9468"/>
    </w:tblGrid>
    <w:tr w:rsidR="00E54113" w:rsidRPr="00253CF7" w:rsidTr="00EE1E40">
      <w:tc>
        <w:tcPr>
          <w:tcW w:w="9468" w:type="dxa"/>
        </w:tcPr>
        <w:p w:rsidR="00E54113" w:rsidRPr="00253CF7" w:rsidRDefault="00E54113" w:rsidP="00EE1E40">
          <w:pPr>
            <w:pStyle w:val="Stopka"/>
            <w:jc w:val="center"/>
            <w:rPr>
              <w:rFonts w:cs="Times New Roman"/>
              <w:i/>
            </w:rPr>
          </w:pPr>
          <w:r w:rsidRPr="00253CF7">
            <w:rPr>
              <w:rStyle w:val="Numerstrony"/>
              <w:rFonts w:ascii="Times New Roman" w:hAnsi="Times New Roman" w:cs="Times New Roman"/>
              <w:i w:val="0"/>
            </w:rPr>
            <w:fldChar w:fldCharType="begin"/>
          </w:r>
          <w:r w:rsidRPr="00253CF7">
            <w:rPr>
              <w:rStyle w:val="Numerstrony"/>
              <w:rFonts w:ascii="Times New Roman" w:hAnsi="Times New Roman" w:cs="Times New Roman"/>
              <w:i w:val="0"/>
            </w:rPr>
            <w:instrText xml:space="preserve"> PAGE </w:instrText>
          </w:r>
          <w:r w:rsidRPr="00253CF7">
            <w:rPr>
              <w:rStyle w:val="Numerstrony"/>
              <w:rFonts w:ascii="Times New Roman" w:hAnsi="Times New Roman" w:cs="Times New Roman"/>
              <w:i w:val="0"/>
            </w:rPr>
            <w:fldChar w:fldCharType="separate"/>
          </w:r>
          <w:r>
            <w:rPr>
              <w:rStyle w:val="Numerstrony"/>
              <w:rFonts w:ascii="Times New Roman" w:hAnsi="Times New Roman" w:cs="Times New Roman"/>
              <w:i w:val="0"/>
              <w:noProof/>
            </w:rPr>
            <w:t>240</w:t>
          </w:r>
          <w:r w:rsidRPr="00253CF7">
            <w:rPr>
              <w:rStyle w:val="Numerstrony"/>
              <w:rFonts w:ascii="Times New Roman" w:hAnsi="Times New Roman" w:cs="Times New Roman"/>
              <w:i w:val="0"/>
            </w:rPr>
            <w:fldChar w:fldCharType="end"/>
          </w:r>
        </w:p>
      </w:tc>
    </w:tr>
  </w:tbl>
  <w:p w:rsidR="00E54113" w:rsidRPr="00EA53F0" w:rsidRDefault="00E54113" w:rsidP="00EA53F0">
    <w:pPr>
      <w:pStyle w:val="Tabela"/>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80" w:rsidRDefault="00106180" w:rsidP="00106180">
    <w:pPr>
      <w:pStyle w:val="T4"/>
      <w:pBdr>
        <w:top w:val="single" w:sz="4" w:space="1" w:color="auto"/>
      </w:pBdr>
      <w:jc w:val="center"/>
      <w:rPr>
        <w:sz w:val="16"/>
        <w:szCs w:val="16"/>
      </w:rPr>
    </w:pPr>
    <w:r>
      <w:rPr>
        <w:rFonts w:ascii="Tahoma" w:hAnsi="Tahoma" w:cs="Tahoma"/>
        <w:sz w:val="16"/>
        <w:szCs w:val="16"/>
      </w:rPr>
      <w:t>Poprawa bezpieczeństwa ruchu drogowego w województwie mazowieckim  na DK 50 na odcinku Kamion - Młodzieszyn</w:t>
    </w:r>
  </w:p>
  <w:p w:rsidR="00106180" w:rsidRPr="00106180" w:rsidRDefault="00106180" w:rsidP="00106180">
    <w:pPr>
      <w:pStyle w:val="T4"/>
      <w:jc w:val="center"/>
      <w:rPr>
        <w:rStyle w:val="Numerstrony"/>
        <w:i w:val="0"/>
        <w:szCs w:val="20"/>
      </w:rPr>
    </w:pPr>
    <w:r w:rsidRPr="00106180">
      <w:rPr>
        <w:rStyle w:val="Numerstrony"/>
        <w:rFonts w:cs="Calibri"/>
        <w:i w:val="0"/>
        <w:szCs w:val="20"/>
      </w:rPr>
      <w:fldChar w:fldCharType="begin"/>
    </w:r>
    <w:r w:rsidRPr="00106180">
      <w:rPr>
        <w:rStyle w:val="Numerstrony"/>
        <w:rFonts w:cs="Calibri"/>
        <w:i w:val="0"/>
        <w:szCs w:val="20"/>
      </w:rPr>
      <w:instrText xml:space="preserve"> PAGE   \* MERGEFORMAT </w:instrText>
    </w:r>
    <w:r w:rsidRPr="00106180">
      <w:rPr>
        <w:rStyle w:val="Numerstrony"/>
        <w:rFonts w:cs="Calibri"/>
        <w:i w:val="0"/>
        <w:szCs w:val="20"/>
      </w:rPr>
      <w:fldChar w:fldCharType="separate"/>
    </w:r>
    <w:r>
      <w:rPr>
        <w:rStyle w:val="Numerstrony"/>
        <w:rFonts w:cs="Calibri"/>
        <w:i w:val="0"/>
        <w:noProof/>
        <w:szCs w:val="20"/>
      </w:rPr>
      <w:t>1</w:t>
    </w:r>
    <w:r w:rsidRPr="00106180">
      <w:rPr>
        <w:rStyle w:val="Numerstrony"/>
        <w:rFonts w:cs="Calibri"/>
        <w:i w:val="0"/>
        <w:noProof/>
        <w:szCs w:val="20"/>
      </w:rPr>
      <w:fldChar w:fldCharType="end"/>
    </w:r>
  </w:p>
  <w:p w:rsidR="00E54113" w:rsidRPr="00EA53F0" w:rsidRDefault="00E54113" w:rsidP="00EA53F0">
    <w:pPr>
      <w:pStyle w:val="Tabela"/>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1FA3" w:rsidRDefault="008A1FA3">
      <w:r>
        <w:separator/>
      </w:r>
    </w:p>
  </w:footnote>
  <w:footnote w:type="continuationSeparator" w:id="0">
    <w:p w:rsidR="008A1FA3" w:rsidRDefault="008A1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Borders>
        <w:bottom w:val="single" w:sz="8" w:space="0" w:color="auto"/>
      </w:tblBorders>
      <w:tblLook w:val="01E0" w:firstRow="1" w:lastRow="1" w:firstColumn="1" w:lastColumn="1" w:noHBand="0" w:noVBand="0"/>
    </w:tblPr>
    <w:tblGrid>
      <w:gridCol w:w="3969"/>
      <w:gridCol w:w="2835"/>
      <w:gridCol w:w="2268"/>
    </w:tblGrid>
    <w:tr w:rsidR="00E54113" w:rsidRPr="00253CF7" w:rsidTr="00233D5C">
      <w:trPr>
        <w:trHeight w:val="290"/>
      </w:trPr>
      <w:tc>
        <w:tcPr>
          <w:tcW w:w="3969" w:type="dxa"/>
          <w:vAlign w:val="center"/>
        </w:tcPr>
        <w:p w:rsidR="00E54113" w:rsidRPr="00253CF7" w:rsidRDefault="00E54113" w:rsidP="00253CF7">
          <w:pPr>
            <w:pStyle w:val="Nagwek"/>
            <w:jc w:val="left"/>
            <w:rPr>
              <w:sz w:val="16"/>
              <w:szCs w:val="16"/>
            </w:rPr>
          </w:pPr>
          <w:r w:rsidRPr="00253CF7">
            <w:rPr>
              <w:sz w:val="16"/>
              <w:szCs w:val="16"/>
            </w:rPr>
            <w:t>Rozbudowa DK8 Radziejowice – granica województwa</w:t>
          </w:r>
        </w:p>
      </w:tc>
      <w:tc>
        <w:tcPr>
          <w:tcW w:w="0" w:type="auto"/>
          <w:vAlign w:val="center"/>
        </w:tcPr>
        <w:p w:rsidR="00E54113" w:rsidRPr="00253CF7" w:rsidRDefault="00E54113" w:rsidP="00253CF7">
          <w:pPr>
            <w:pStyle w:val="Nagwek"/>
            <w:jc w:val="center"/>
            <w:rPr>
              <w:sz w:val="16"/>
              <w:szCs w:val="16"/>
            </w:rPr>
          </w:pPr>
          <w:r w:rsidRPr="00253CF7">
            <w:rPr>
              <w:sz w:val="16"/>
              <w:szCs w:val="16"/>
            </w:rPr>
            <w:t>45233320-8</w:t>
          </w:r>
        </w:p>
      </w:tc>
      <w:tc>
        <w:tcPr>
          <w:tcW w:w="2268" w:type="dxa"/>
          <w:vAlign w:val="center"/>
        </w:tcPr>
        <w:p w:rsidR="00E54113" w:rsidRPr="00253CF7" w:rsidRDefault="00E54113" w:rsidP="00253CF7">
          <w:pPr>
            <w:pStyle w:val="Nagwek"/>
            <w:jc w:val="center"/>
            <w:rPr>
              <w:sz w:val="16"/>
              <w:szCs w:val="16"/>
            </w:rPr>
          </w:pPr>
          <w:r w:rsidRPr="00253CF7">
            <w:rPr>
              <w:sz w:val="16"/>
              <w:szCs w:val="16"/>
            </w:rPr>
            <w:t>D.04.07.01_Z1</w:t>
          </w:r>
        </w:p>
      </w:tc>
    </w:tr>
  </w:tbl>
  <w:p w:rsidR="00E54113" w:rsidRPr="00327B13" w:rsidRDefault="00E54113" w:rsidP="00327B13">
    <w:pPr>
      <w:pStyle w:val="Nagwek"/>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113" w:rsidRDefault="00E54113" w:rsidP="001F2F50">
    <w:pPr>
      <w:pStyle w:val="Nagwek"/>
      <w:pBdr>
        <w:bottom w:val="single" w:sz="12" w:space="1" w:color="auto"/>
      </w:pBdr>
      <w:tabs>
        <w:tab w:val="clear" w:pos="4536"/>
        <w:tab w:val="clear" w:pos="9072"/>
      </w:tabs>
      <w:ind w:right="-1"/>
      <w:rPr>
        <w:rFonts w:ascii="Calibri" w:hAnsi="Calibri" w:cs="Calibri"/>
        <w:i/>
        <w:iCs w:val="0"/>
        <w:sz w:val="16"/>
      </w:rPr>
    </w:pPr>
  </w:p>
  <w:p w:rsidR="00E54113" w:rsidRPr="00095DAF" w:rsidRDefault="00E54113" w:rsidP="001F2F50">
    <w:pPr>
      <w:pStyle w:val="Nagwek"/>
      <w:pBdr>
        <w:bottom w:val="single" w:sz="12" w:space="1" w:color="auto"/>
      </w:pBdr>
      <w:tabs>
        <w:tab w:val="clear" w:pos="4536"/>
        <w:tab w:val="clear" w:pos="9072"/>
      </w:tabs>
      <w:ind w:right="-1"/>
      <w:rPr>
        <w:rFonts w:ascii="Calibri" w:hAnsi="Calibri" w:cs="Calibri"/>
        <w:i/>
        <w:sz w:val="16"/>
        <w:szCs w:val="16"/>
      </w:rPr>
    </w:pPr>
    <w:r w:rsidRPr="00095DAF">
      <w:rPr>
        <w:rFonts w:ascii="Calibri" w:hAnsi="Calibri" w:cs="Calibri"/>
        <w:i/>
        <w:iCs w:val="0"/>
        <w:sz w:val="16"/>
      </w:rPr>
      <w:t>WARUNKI WYKONANIA I ODBIORU ROBÓT BUDOWLANYCH</w:t>
    </w:r>
    <w:r w:rsidRPr="00095DAF">
      <w:rPr>
        <w:rFonts w:ascii="Calibri" w:hAnsi="Calibri" w:cs="Calibri"/>
        <w:i/>
        <w:iCs w:val="0"/>
        <w:sz w:val="16"/>
      </w:rPr>
      <w:tab/>
    </w:r>
    <w:r w:rsidRPr="00095DAF">
      <w:rPr>
        <w:rFonts w:ascii="Calibri" w:hAnsi="Calibri" w:cs="Calibri"/>
        <w:i/>
        <w:iCs w:val="0"/>
        <w:sz w:val="16"/>
      </w:rPr>
      <w:tab/>
    </w:r>
    <w:r w:rsidRPr="00095DAF">
      <w:rPr>
        <w:rFonts w:ascii="Calibri" w:hAnsi="Calibri" w:cs="Calibri"/>
        <w:i/>
        <w:sz w:val="16"/>
        <w:szCs w:val="16"/>
      </w:rPr>
      <w:tab/>
    </w:r>
    <w:r w:rsidRPr="00095DAF">
      <w:rPr>
        <w:rFonts w:ascii="Calibri" w:hAnsi="Calibri" w:cs="Calibri"/>
        <w:i/>
        <w:sz w:val="16"/>
        <w:szCs w:val="16"/>
      </w:rPr>
      <w:tab/>
    </w:r>
    <w:r>
      <w:rPr>
        <w:rFonts w:ascii="Calibri" w:hAnsi="Calibri" w:cs="Calibri"/>
        <w:i/>
        <w:sz w:val="16"/>
        <w:szCs w:val="16"/>
      </w:rPr>
      <w:tab/>
    </w:r>
    <w:r>
      <w:rPr>
        <w:rFonts w:ascii="Calibri" w:hAnsi="Calibri" w:cs="Calibri"/>
        <w:i/>
        <w:sz w:val="16"/>
        <w:szCs w:val="16"/>
      </w:rPr>
      <w:tab/>
    </w:r>
    <w:r w:rsidRPr="00095DAF">
      <w:rPr>
        <w:rFonts w:ascii="Calibri" w:hAnsi="Calibri" w:cs="Calibri"/>
        <w:i/>
        <w:sz w:val="16"/>
        <w:szCs w:val="16"/>
      </w:rPr>
      <w:t>D.0</w:t>
    </w:r>
    <w:r>
      <w:rPr>
        <w:rFonts w:ascii="Calibri" w:hAnsi="Calibri" w:cs="Calibri"/>
        <w:i/>
        <w:sz w:val="16"/>
        <w:szCs w:val="16"/>
      </w:rPr>
      <w:t>5</w:t>
    </w:r>
    <w:r w:rsidRPr="00095DAF">
      <w:rPr>
        <w:rFonts w:ascii="Calibri" w:hAnsi="Calibri" w:cs="Calibri"/>
        <w:i/>
        <w:sz w:val="16"/>
        <w:szCs w:val="16"/>
      </w:rPr>
      <w:t>.0</w:t>
    </w:r>
    <w:r>
      <w:rPr>
        <w:rFonts w:ascii="Calibri" w:hAnsi="Calibri" w:cs="Calibri"/>
        <w:i/>
        <w:sz w:val="16"/>
        <w:szCs w:val="16"/>
      </w:rPr>
      <w:t>3</w:t>
    </w:r>
    <w:r w:rsidRPr="00095DAF">
      <w:rPr>
        <w:rFonts w:ascii="Calibri" w:hAnsi="Calibri" w:cs="Calibri"/>
        <w:i/>
        <w:sz w:val="16"/>
        <w:szCs w:val="16"/>
      </w:rPr>
      <w:t>.0</w:t>
    </w:r>
    <w:r>
      <w:rPr>
        <w:rFonts w:ascii="Calibri" w:hAnsi="Calibri" w:cs="Calibri"/>
        <w:i/>
        <w:sz w:val="16"/>
        <w:szCs w:val="16"/>
      </w:rPr>
      <w:t>5.C</w:t>
    </w:r>
    <w:r w:rsidRPr="00095DAF">
      <w:rPr>
        <w:rFonts w:ascii="Calibri" w:hAnsi="Calibri" w:cs="Calibri"/>
        <w:i/>
        <w:sz w:val="16"/>
        <w:szCs w:val="16"/>
      </w:rPr>
      <w:t>.</w:t>
    </w:r>
  </w:p>
  <w:p w:rsidR="00E54113" w:rsidRPr="001F2F50" w:rsidRDefault="00E54113" w:rsidP="001F2F5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52D406F4"/>
    <w:lvl w:ilvl="0">
      <w:start w:val="1"/>
      <w:numFmt w:val="decimal"/>
      <w:pStyle w:val="Listapunktowana2"/>
      <w:lvlText w:val="%1."/>
      <w:lvlJc w:val="left"/>
      <w:pPr>
        <w:tabs>
          <w:tab w:val="num" w:pos="0"/>
        </w:tabs>
        <w:ind w:left="0" w:firstLine="0"/>
      </w:pPr>
      <w:rPr>
        <w:rFonts w:hint="default"/>
        <w:b/>
        <w:i w:val="0"/>
      </w:rPr>
    </w:lvl>
    <w:lvl w:ilvl="1">
      <w:start w:val="1"/>
      <w:numFmt w:val="decimal"/>
      <w:pStyle w:val="StylNagwek2Pogrubienie"/>
      <w:lvlText w:val="%1.%2."/>
      <w:lvlJc w:val="left"/>
      <w:pPr>
        <w:tabs>
          <w:tab w:val="num" w:pos="0"/>
        </w:tabs>
        <w:ind w:left="0" w:firstLine="0"/>
      </w:pPr>
      <w:rPr>
        <w:rFonts w:hint="default"/>
        <w:b/>
        <w:i w:val="0"/>
      </w:rPr>
    </w:lvl>
    <w:lvl w:ilvl="2">
      <w:start w:val="1"/>
      <w:numFmt w:val="decimal"/>
      <w:lvlText w:val="%1.%2.%3."/>
      <w:lvlJc w:val="left"/>
      <w:pPr>
        <w:tabs>
          <w:tab w:val="num" w:pos="0"/>
        </w:tabs>
        <w:ind w:left="0" w:firstLine="0"/>
      </w:pPr>
      <w:rPr>
        <w:rFonts w:hint="default"/>
        <w:b/>
        <w:i w:val="0"/>
      </w:rPr>
    </w:lvl>
    <w:lvl w:ilvl="3">
      <w:start w:val="1"/>
      <w:numFmt w:val="decimal"/>
      <w:lvlText w:val="%1.%3.%2.%4."/>
      <w:lvlJc w:val="left"/>
      <w:pPr>
        <w:tabs>
          <w:tab w:val="num" w:pos="0"/>
        </w:tabs>
        <w:ind w:left="0" w:firstLine="0"/>
      </w:pPr>
      <w:rPr>
        <w:rFonts w:ascii="Times New Roman" w:hAnsi="Times New Roman" w:hint="default"/>
        <w:b/>
        <w:i w:val="0"/>
        <w:sz w:val="20"/>
        <w:szCs w:val="20"/>
      </w:rPr>
    </w:lvl>
    <w:lvl w:ilvl="4">
      <w:start w:val="1"/>
      <w:numFmt w:val="decimal"/>
      <w:pStyle w:val="Nagwek5"/>
      <w:lvlText w:val="%1.%2.%3.%4.%5."/>
      <w:lvlJc w:val="left"/>
      <w:pPr>
        <w:tabs>
          <w:tab w:val="num" w:pos="0"/>
        </w:tabs>
        <w:ind w:left="0" w:firstLine="0"/>
      </w:pPr>
      <w:rPr>
        <w:rFonts w:hint="default"/>
        <w:b/>
        <w:i w:val="0"/>
      </w:rPr>
    </w:lvl>
    <w:lvl w:ilvl="5">
      <w:start w:val="1"/>
      <w:numFmt w:val="decimal"/>
      <w:pStyle w:val="Nagwek6"/>
      <w:lvlText w:val="%1.%2.%3.%4.%5..%6"/>
      <w:lvlJc w:val="left"/>
      <w:pPr>
        <w:tabs>
          <w:tab w:val="num" w:pos="0"/>
        </w:tabs>
        <w:ind w:left="0" w:firstLine="0"/>
      </w:pPr>
      <w:rPr>
        <w:rFonts w:hint="default"/>
      </w:rPr>
    </w:lvl>
    <w:lvl w:ilvl="6">
      <w:start w:val="1"/>
      <w:numFmt w:val="decimal"/>
      <w:pStyle w:val="Nagwek7"/>
      <w:lvlText w:val="%1.%2.%3.%4.%5..%6.%7"/>
      <w:lvlJc w:val="left"/>
      <w:pPr>
        <w:tabs>
          <w:tab w:val="num" w:pos="0"/>
        </w:tabs>
        <w:ind w:left="0" w:firstLine="0"/>
      </w:pPr>
      <w:rPr>
        <w:rFonts w:hint="default"/>
      </w:rPr>
    </w:lvl>
    <w:lvl w:ilvl="7">
      <w:start w:val="1"/>
      <w:numFmt w:val="decimal"/>
      <w:pStyle w:val="Nagwek8"/>
      <w:lvlText w:val="%1.%2.%3.%4.%5..%6.%7.%8"/>
      <w:lvlJc w:val="left"/>
      <w:pPr>
        <w:tabs>
          <w:tab w:val="num" w:pos="0"/>
        </w:tabs>
        <w:ind w:left="0" w:firstLine="0"/>
      </w:pPr>
      <w:rPr>
        <w:rFonts w:hint="default"/>
      </w:rPr>
    </w:lvl>
    <w:lvl w:ilvl="8">
      <w:start w:val="1"/>
      <w:numFmt w:val="decimal"/>
      <w:pStyle w:val="Nagwek9"/>
      <w:lvlText w:val="%1.%2.%3.%4.%5..%6.%7.%8.%9"/>
      <w:lvlJc w:val="left"/>
      <w:pPr>
        <w:tabs>
          <w:tab w:val="num" w:pos="0"/>
        </w:tabs>
        <w:ind w:left="0" w:firstLine="0"/>
      </w:pPr>
      <w:rPr>
        <w:rFonts w:hint="default"/>
      </w:rPr>
    </w:lvl>
  </w:abstractNum>
  <w:abstractNum w:abstractNumId="1" w15:restartNumberingAfterBreak="0">
    <w:nsid w:val="00000003"/>
    <w:multiLevelType w:val="singleLevel"/>
    <w:tmpl w:val="00000003"/>
    <w:name w:val="WW8Num7"/>
    <w:lvl w:ilvl="0">
      <w:start w:val="1"/>
      <w:numFmt w:val="bullet"/>
      <w:lvlText w:val=""/>
      <w:lvlJc w:val="left"/>
      <w:pPr>
        <w:tabs>
          <w:tab w:val="num" w:pos="397"/>
        </w:tabs>
        <w:ind w:left="397" w:hanging="397"/>
      </w:pPr>
      <w:rPr>
        <w:rFonts w:ascii="Symbol" w:hAnsi="Symbol"/>
      </w:rPr>
    </w:lvl>
  </w:abstractNum>
  <w:abstractNum w:abstractNumId="2" w15:restartNumberingAfterBreak="0">
    <w:nsid w:val="00000004"/>
    <w:multiLevelType w:val="singleLevel"/>
    <w:tmpl w:val="00000004"/>
    <w:name w:val="WW8Num8"/>
    <w:lvl w:ilvl="0">
      <w:start w:val="1"/>
      <w:numFmt w:val="bullet"/>
      <w:lvlText w:val=""/>
      <w:lvlJc w:val="left"/>
      <w:pPr>
        <w:tabs>
          <w:tab w:val="num" w:pos="397"/>
        </w:tabs>
        <w:ind w:left="397" w:hanging="397"/>
      </w:pPr>
      <w:rPr>
        <w:rFonts w:ascii="Symbol" w:hAnsi="Symbol"/>
      </w:rPr>
    </w:lvl>
  </w:abstractNum>
  <w:abstractNum w:abstractNumId="3" w15:restartNumberingAfterBreak="0">
    <w:nsid w:val="00000005"/>
    <w:multiLevelType w:val="singleLevel"/>
    <w:tmpl w:val="00000005"/>
    <w:name w:val="WW8Num9"/>
    <w:lvl w:ilvl="0">
      <w:start w:val="1"/>
      <w:numFmt w:val="bullet"/>
      <w:lvlText w:val=""/>
      <w:lvlJc w:val="left"/>
      <w:pPr>
        <w:tabs>
          <w:tab w:val="num" w:pos="397"/>
        </w:tabs>
        <w:ind w:left="397" w:hanging="397"/>
      </w:pPr>
      <w:rPr>
        <w:rFonts w:ascii="Symbol" w:hAnsi="Symbol"/>
      </w:rPr>
    </w:lvl>
  </w:abstractNum>
  <w:abstractNum w:abstractNumId="4" w15:restartNumberingAfterBreak="0">
    <w:nsid w:val="00000006"/>
    <w:multiLevelType w:val="singleLevel"/>
    <w:tmpl w:val="00000006"/>
    <w:name w:val="WW8Num11"/>
    <w:lvl w:ilvl="0">
      <w:start w:val="1"/>
      <w:numFmt w:val="bullet"/>
      <w:lvlText w:val="­"/>
      <w:lvlJc w:val="left"/>
      <w:pPr>
        <w:tabs>
          <w:tab w:val="num" w:pos="397"/>
        </w:tabs>
        <w:ind w:left="397" w:hanging="397"/>
      </w:pPr>
      <w:rPr>
        <w:rFonts w:ascii="Courier New" w:hAnsi="Courier New"/>
      </w:rPr>
    </w:lvl>
  </w:abstractNum>
  <w:abstractNum w:abstractNumId="5" w15:restartNumberingAfterBreak="0">
    <w:nsid w:val="00B254D4"/>
    <w:multiLevelType w:val="hybridMultilevel"/>
    <w:tmpl w:val="6988DE94"/>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0BC643E"/>
    <w:multiLevelType w:val="hybridMultilevel"/>
    <w:tmpl w:val="77707112"/>
    <w:lvl w:ilvl="0" w:tplc="637AC24A">
      <w:start w:val="1"/>
      <w:numFmt w:val="bullet"/>
      <w:lvlText w:val="­"/>
      <w:lvlJc w:val="left"/>
      <w:pPr>
        <w:ind w:left="765" w:hanging="360"/>
      </w:pPr>
      <w:rPr>
        <w:rFonts w:ascii="Courier New" w:hAnsi="Courier New"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 w15:restartNumberingAfterBreak="0">
    <w:nsid w:val="06436A4B"/>
    <w:multiLevelType w:val="hybridMultilevel"/>
    <w:tmpl w:val="2654D782"/>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46754F"/>
    <w:multiLevelType w:val="multilevel"/>
    <w:tmpl w:val="0C9870B0"/>
    <w:styleLink w:val="StylPunktowane"/>
    <w:lvl w:ilvl="0">
      <w:start w:val="1"/>
      <w:numFmt w:val="bullet"/>
      <w:lvlText w:val=""/>
      <w:lvlJc w:val="left"/>
      <w:pPr>
        <w:tabs>
          <w:tab w:val="num" w:pos="680"/>
        </w:tabs>
        <w:ind w:left="680" w:hanging="283"/>
      </w:pPr>
      <w:rPr>
        <w:rFonts w:ascii="Symbol" w:hAnsi="Symbol" w:hint="default"/>
      </w:rPr>
    </w:lvl>
    <w:lvl w:ilvl="1">
      <w:start w:val="1"/>
      <w:numFmt w:val="bullet"/>
      <w:lvlText w:val=""/>
      <w:lvlJc w:val="left"/>
      <w:pPr>
        <w:tabs>
          <w:tab w:val="num" w:pos="2520"/>
        </w:tabs>
        <w:ind w:left="2520" w:hanging="360"/>
      </w:pPr>
      <w:rPr>
        <w:rFonts w:ascii="Symbol" w:hAnsi="Symbol" w:cs="Courier New"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094B2FD5"/>
    <w:multiLevelType w:val="hybridMultilevel"/>
    <w:tmpl w:val="27764F6E"/>
    <w:name w:val="WW8Num182"/>
    <w:lvl w:ilvl="0" w:tplc="25021DF2">
      <w:start w:val="1"/>
      <w:numFmt w:val="bullet"/>
      <w:lvlText w:val="­"/>
      <w:lvlJc w:val="left"/>
      <w:pPr>
        <w:tabs>
          <w:tab w:val="num" w:pos="397"/>
        </w:tabs>
        <w:ind w:left="397" w:hanging="397"/>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D42886"/>
    <w:multiLevelType w:val="hybridMultilevel"/>
    <w:tmpl w:val="91807EC8"/>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FE32047"/>
    <w:multiLevelType w:val="multilevel"/>
    <w:tmpl w:val="BBCC048A"/>
    <w:lvl w:ilvl="0">
      <w:start w:val="1"/>
      <w:numFmt w:val="decimal"/>
      <w:pStyle w:val="Nagwek1"/>
      <w:lvlText w:val="%1."/>
      <w:lvlJc w:val="left"/>
      <w:pPr>
        <w:tabs>
          <w:tab w:val="num" w:pos="397"/>
        </w:tabs>
        <w:ind w:left="0" w:firstLine="0"/>
      </w:pPr>
      <w:rPr>
        <w:rFonts w:ascii="Times New Roman" w:hAnsi="Times New Roman" w:hint="default"/>
        <w:b/>
        <w:i w:val="0"/>
        <w:caps w:val="0"/>
        <w:strike w:val="0"/>
        <w:dstrike w:val="0"/>
        <w:vanish w:val="0"/>
        <w:color w:val="000000"/>
        <w:sz w:val="22"/>
        <w:szCs w:val="22"/>
        <w:vertAlign w:val="baseline"/>
      </w:rPr>
    </w:lvl>
    <w:lvl w:ilvl="1">
      <w:start w:val="1"/>
      <w:numFmt w:val="decimal"/>
      <w:pStyle w:val="Nagwek2"/>
      <w:lvlText w:val="%1.%2."/>
      <w:lvlJc w:val="left"/>
      <w:pPr>
        <w:tabs>
          <w:tab w:val="num" w:pos="567"/>
        </w:tabs>
        <w:ind w:left="0" w:firstLine="0"/>
      </w:pPr>
      <w:rPr>
        <w:rFonts w:ascii="Arial" w:hAnsi="Arial" w:cs="Arial" w:hint="default"/>
        <w:b/>
        <w:i w:val="0"/>
        <w:caps w:val="0"/>
        <w:strike w:val="0"/>
        <w:dstrike w:val="0"/>
        <w:vanish w:val="0"/>
        <w:color w:val="auto"/>
        <w:sz w:val="20"/>
        <w:szCs w:val="20"/>
        <w:vertAlign w:val="baseline"/>
      </w:rPr>
    </w:lvl>
    <w:lvl w:ilvl="2">
      <w:start w:val="1"/>
      <w:numFmt w:val="decimal"/>
      <w:pStyle w:val="Nagwek3"/>
      <w:lvlText w:val="%1.%2.%3."/>
      <w:lvlJc w:val="left"/>
      <w:pPr>
        <w:tabs>
          <w:tab w:val="num" w:pos="851"/>
        </w:tabs>
        <w:ind w:left="0" w:firstLine="0"/>
      </w:pPr>
      <w:rPr>
        <w:rFonts w:ascii="Arial" w:hAnsi="Arial" w:cs="Arial" w:hint="default"/>
        <w:b/>
        <w:i w:val="0"/>
        <w:color w:val="auto"/>
        <w:sz w:val="20"/>
        <w:szCs w:val="20"/>
      </w:rPr>
    </w:lvl>
    <w:lvl w:ilvl="3">
      <w:start w:val="1"/>
      <w:numFmt w:val="decimal"/>
      <w:pStyle w:val="Nagwek4"/>
      <w:lvlText w:val="%1.%2.%3.%4."/>
      <w:lvlJc w:val="left"/>
      <w:pPr>
        <w:tabs>
          <w:tab w:val="num" w:pos="1986"/>
        </w:tabs>
        <w:ind w:left="1135" w:firstLine="0"/>
      </w:pPr>
      <w:rPr>
        <w:rFonts w:ascii="Times New Roman" w:hAnsi="Times New Roman" w:hint="default"/>
        <w:b/>
        <w:i w:val="0"/>
        <w:sz w:val="20"/>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31F4455"/>
    <w:multiLevelType w:val="hybridMultilevel"/>
    <w:tmpl w:val="63BA5862"/>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3320CD0"/>
    <w:multiLevelType w:val="hybridMultilevel"/>
    <w:tmpl w:val="9522BA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A834A69"/>
    <w:multiLevelType w:val="hybridMultilevel"/>
    <w:tmpl w:val="A58ED71A"/>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BA2520D"/>
    <w:multiLevelType w:val="hybridMultilevel"/>
    <w:tmpl w:val="F572C8BA"/>
    <w:lvl w:ilvl="0" w:tplc="637AC24A">
      <w:start w:val="1"/>
      <w:numFmt w:val="bullet"/>
      <w:lvlText w:val="­"/>
      <w:lvlJc w:val="left"/>
      <w:pPr>
        <w:ind w:left="867" w:hanging="360"/>
      </w:pPr>
      <w:rPr>
        <w:rFonts w:ascii="Courier New" w:hAnsi="Courier New" w:hint="default"/>
      </w:rPr>
    </w:lvl>
    <w:lvl w:ilvl="1" w:tplc="04150003" w:tentative="1">
      <w:start w:val="1"/>
      <w:numFmt w:val="bullet"/>
      <w:lvlText w:val="o"/>
      <w:lvlJc w:val="left"/>
      <w:pPr>
        <w:ind w:left="1587" w:hanging="360"/>
      </w:pPr>
      <w:rPr>
        <w:rFonts w:ascii="Courier New" w:hAnsi="Courier New" w:cs="Courier New" w:hint="default"/>
      </w:rPr>
    </w:lvl>
    <w:lvl w:ilvl="2" w:tplc="04150005" w:tentative="1">
      <w:start w:val="1"/>
      <w:numFmt w:val="bullet"/>
      <w:lvlText w:val=""/>
      <w:lvlJc w:val="left"/>
      <w:pPr>
        <w:ind w:left="2307" w:hanging="360"/>
      </w:pPr>
      <w:rPr>
        <w:rFonts w:ascii="Wingdings" w:hAnsi="Wingdings" w:hint="default"/>
      </w:rPr>
    </w:lvl>
    <w:lvl w:ilvl="3" w:tplc="04150001" w:tentative="1">
      <w:start w:val="1"/>
      <w:numFmt w:val="bullet"/>
      <w:lvlText w:val=""/>
      <w:lvlJc w:val="left"/>
      <w:pPr>
        <w:ind w:left="3027" w:hanging="360"/>
      </w:pPr>
      <w:rPr>
        <w:rFonts w:ascii="Symbol" w:hAnsi="Symbol" w:hint="default"/>
      </w:rPr>
    </w:lvl>
    <w:lvl w:ilvl="4" w:tplc="04150003" w:tentative="1">
      <w:start w:val="1"/>
      <w:numFmt w:val="bullet"/>
      <w:lvlText w:val="o"/>
      <w:lvlJc w:val="left"/>
      <w:pPr>
        <w:ind w:left="3747" w:hanging="360"/>
      </w:pPr>
      <w:rPr>
        <w:rFonts w:ascii="Courier New" w:hAnsi="Courier New" w:cs="Courier New" w:hint="default"/>
      </w:rPr>
    </w:lvl>
    <w:lvl w:ilvl="5" w:tplc="04150005" w:tentative="1">
      <w:start w:val="1"/>
      <w:numFmt w:val="bullet"/>
      <w:lvlText w:val=""/>
      <w:lvlJc w:val="left"/>
      <w:pPr>
        <w:ind w:left="4467" w:hanging="360"/>
      </w:pPr>
      <w:rPr>
        <w:rFonts w:ascii="Wingdings" w:hAnsi="Wingdings" w:hint="default"/>
      </w:rPr>
    </w:lvl>
    <w:lvl w:ilvl="6" w:tplc="04150001" w:tentative="1">
      <w:start w:val="1"/>
      <w:numFmt w:val="bullet"/>
      <w:lvlText w:val=""/>
      <w:lvlJc w:val="left"/>
      <w:pPr>
        <w:ind w:left="5187" w:hanging="360"/>
      </w:pPr>
      <w:rPr>
        <w:rFonts w:ascii="Symbol" w:hAnsi="Symbol" w:hint="default"/>
      </w:rPr>
    </w:lvl>
    <w:lvl w:ilvl="7" w:tplc="04150003" w:tentative="1">
      <w:start w:val="1"/>
      <w:numFmt w:val="bullet"/>
      <w:lvlText w:val="o"/>
      <w:lvlJc w:val="left"/>
      <w:pPr>
        <w:ind w:left="5907" w:hanging="360"/>
      </w:pPr>
      <w:rPr>
        <w:rFonts w:ascii="Courier New" w:hAnsi="Courier New" w:cs="Courier New" w:hint="default"/>
      </w:rPr>
    </w:lvl>
    <w:lvl w:ilvl="8" w:tplc="04150005" w:tentative="1">
      <w:start w:val="1"/>
      <w:numFmt w:val="bullet"/>
      <w:lvlText w:val=""/>
      <w:lvlJc w:val="left"/>
      <w:pPr>
        <w:ind w:left="6627" w:hanging="360"/>
      </w:pPr>
      <w:rPr>
        <w:rFonts w:ascii="Wingdings" w:hAnsi="Wingdings" w:hint="default"/>
      </w:rPr>
    </w:lvl>
  </w:abstractNum>
  <w:abstractNum w:abstractNumId="16" w15:restartNumberingAfterBreak="0">
    <w:nsid w:val="21CB0E4E"/>
    <w:multiLevelType w:val="hybridMultilevel"/>
    <w:tmpl w:val="7D74605E"/>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38565E2"/>
    <w:multiLevelType w:val="hybridMultilevel"/>
    <w:tmpl w:val="AE5CABE2"/>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3E06E64"/>
    <w:multiLevelType w:val="hybridMultilevel"/>
    <w:tmpl w:val="A6A0B5A8"/>
    <w:lvl w:ilvl="0" w:tplc="637AC24A">
      <w:start w:val="1"/>
      <w:numFmt w:val="bullet"/>
      <w:lvlText w:val="­"/>
      <w:lvlJc w:val="left"/>
      <w:pPr>
        <w:ind w:left="1015" w:hanging="360"/>
      </w:pPr>
      <w:rPr>
        <w:rFonts w:ascii="Courier New" w:hAnsi="Courier New" w:hint="default"/>
      </w:rPr>
    </w:lvl>
    <w:lvl w:ilvl="1" w:tplc="04150003" w:tentative="1">
      <w:start w:val="1"/>
      <w:numFmt w:val="bullet"/>
      <w:lvlText w:val="o"/>
      <w:lvlJc w:val="left"/>
      <w:pPr>
        <w:ind w:left="1735" w:hanging="360"/>
      </w:pPr>
      <w:rPr>
        <w:rFonts w:ascii="Courier New" w:hAnsi="Courier New" w:cs="Courier New" w:hint="default"/>
      </w:rPr>
    </w:lvl>
    <w:lvl w:ilvl="2" w:tplc="04150005" w:tentative="1">
      <w:start w:val="1"/>
      <w:numFmt w:val="bullet"/>
      <w:lvlText w:val=""/>
      <w:lvlJc w:val="left"/>
      <w:pPr>
        <w:ind w:left="2455" w:hanging="360"/>
      </w:pPr>
      <w:rPr>
        <w:rFonts w:ascii="Wingdings" w:hAnsi="Wingdings" w:hint="default"/>
      </w:rPr>
    </w:lvl>
    <w:lvl w:ilvl="3" w:tplc="04150001" w:tentative="1">
      <w:start w:val="1"/>
      <w:numFmt w:val="bullet"/>
      <w:lvlText w:val=""/>
      <w:lvlJc w:val="left"/>
      <w:pPr>
        <w:ind w:left="3175" w:hanging="360"/>
      </w:pPr>
      <w:rPr>
        <w:rFonts w:ascii="Symbol" w:hAnsi="Symbol" w:hint="default"/>
      </w:rPr>
    </w:lvl>
    <w:lvl w:ilvl="4" w:tplc="04150003" w:tentative="1">
      <w:start w:val="1"/>
      <w:numFmt w:val="bullet"/>
      <w:lvlText w:val="o"/>
      <w:lvlJc w:val="left"/>
      <w:pPr>
        <w:ind w:left="3895" w:hanging="360"/>
      </w:pPr>
      <w:rPr>
        <w:rFonts w:ascii="Courier New" w:hAnsi="Courier New" w:cs="Courier New" w:hint="default"/>
      </w:rPr>
    </w:lvl>
    <w:lvl w:ilvl="5" w:tplc="04150005" w:tentative="1">
      <w:start w:val="1"/>
      <w:numFmt w:val="bullet"/>
      <w:lvlText w:val=""/>
      <w:lvlJc w:val="left"/>
      <w:pPr>
        <w:ind w:left="4615" w:hanging="360"/>
      </w:pPr>
      <w:rPr>
        <w:rFonts w:ascii="Wingdings" w:hAnsi="Wingdings" w:hint="default"/>
      </w:rPr>
    </w:lvl>
    <w:lvl w:ilvl="6" w:tplc="04150001" w:tentative="1">
      <w:start w:val="1"/>
      <w:numFmt w:val="bullet"/>
      <w:lvlText w:val=""/>
      <w:lvlJc w:val="left"/>
      <w:pPr>
        <w:ind w:left="5335" w:hanging="360"/>
      </w:pPr>
      <w:rPr>
        <w:rFonts w:ascii="Symbol" w:hAnsi="Symbol" w:hint="default"/>
      </w:rPr>
    </w:lvl>
    <w:lvl w:ilvl="7" w:tplc="04150003" w:tentative="1">
      <w:start w:val="1"/>
      <w:numFmt w:val="bullet"/>
      <w:lvlText w:val="o"/>
      <w:lvlJc w:val="left"/>
      <w:pPr>
        <w:ind w:left="6055" w:hanging="360"/>
      </w:pPr>
      <w:rPr>
        <w:rFonts w:ascii="Courier New" w:hAnsi="Courier New" w:cs="Courier New" w:hint="default"/>
      </w:rPr>
    </w:lvl>
    <w:lvl w:ilvl="8" w:tplc="04150005" w:tentative="1">
      <w:start w:val="1"/>
      <w:numFmt w:val="bullet"/>
      <w:lvlText w:val=""/>
      <w:lvlJc w:val="left"/>
      <w:pPr>
        <w:ind w:left="6775" w:hanging="360"/>
      </w:pPr>
      <w:rPr>
        <w:rFonts w:ascii="Wingdings" w:hAnsi="Wingdings" w:hint="default"/>
      </w:rPr>
    </w:lvl>
  </w:abstractNum>
  <w:abstractNum w:abstractNumId="19" w15:restartNumberingAfterBreak="0">
    <w:nsid w:val="2BA92EDA"/>
    <w:multiLevelType w:val="hybridMultilevel"/>
    <w:tmpl w:val="A9906F22"/>
    <w:lvl w:ilvl="0" w:tplc="F63E319A">
      <w:start w:val="1"/>
      <w:numFmt w:val="lowerLetter"/>
      <w:lvlText w:val="%1)"/>
      <w:lvlJc w:val="left"/>
      <w:pPr>
        <w:tabs>
          <w:tab w:val="num" w:pos="397"/>
        </w:tabs>
        <w:ind w:left="397" w:hanging="397"/>
      </w:pPr>
      <w:rPr>
        <w:rFonts w:ascii="Times New Roman" w:hAnsi="Times New Roman" w:hint="default"/>
        <w:sz w:val="18"/>
      </w:rPr>
    </w:lvl>
    <w:lvl w:ilvl="1" w:tplc="D4C4FF32">
      <w:start w:val="1"/>
      <w:numFmt w:val="bullet"/>
      <w:lvlText w:val="­"/>
      <w:lvlJc w:val="left"/>
      <w:pPr>
        <w:tabs>
          <w:tab w:val="num" w:pos="397"/>
        </w:tabs>
        <w:ind w:left="794" w:hanging="397"/>
      </w:pPr>
      <w:rPr>
        <w:rFonts w:ascii="Courier New" w:hAnsi="Courier New" w:hint="default"/>
        <w:sz w:val="1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E91370D"/>
    <w:multiLevelType w:val="hybridMultilevel"/>
    <w:tmpl w:val="64BAA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483BFF"/>
    <w:multiLevelType w:val="hybridMultilevel"/>
    <w:tmpl w:val="2CF05CD8"/>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43E598E"/>
    <w:multiLevelType w:val="hybridMultilevel"/>
    <w:tmpl w:val="B4442BC4"/>
    <w:lvl w:ilvl="0" w:tplc="637AC24A">
      <w:start w:val="1"/>
      <w:numFmt w:val="bullet"/>
      <w:lvlText w:val="­"/>
      <w:lvlJc w:val="left"/>
      <w:pPr>
        <w:tabs>
          <w:tab w:val="num" w:pos="397"/>
        </w:tabs>
        <w:ind w:left="397" w:hanging="397"/>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CA4CFE"/>
    <w:multiLevelType w:val="hybridMultilevel"/>
    <w:tmpl w:val="CD803D8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6EB115D"/>
    <w:multiLevelType w:val="hybridMultilevel"/>
    <w:tmpl w:val="7FD48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4094D19"/>
    <w:multiLevelType w:val="hybridMultilevel"/>
    <w:tmpl w:val="B0505C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88569A3"/>
    <w:multiLevelType w:val="hybridMultilevel"/>
    <w:tmpl w:val="C8C813C2"/>
    <w:lvl w:ilvl="0" w:tplc="A5649408">
      <w:start w:val="1"/>
      <w:numFmt w:val="bullet"/>
      <w:lvlText w:val="­"/>
      <w:lvlJc w:val="left"/>
      <w:pPr>
        <w:tabs>
          <w:tab w:val="num" w:pos="397"/>
        </w:tabs>
        <w:ind w:left="397" w:hanging="397"/>
      </w:pPr>
      <w:rPr>
        <w:rFonts w:ascii="Courier New" w:hAnsi="Courier New" w:cs="Courier New"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AE62F0E"/>
    <w:multiLevelType w:val="hybridMultilevel"/>
    <w:tmpl w:val="F1948562"/>
    <w:lvl w:ilvl="0" w:tplc="8DB8709A">
      <w:start w:val="1"/>
      <w:numFmt w:val="bullet"/>
      <w:lvlText w:val="­"/>
      <w:lvlJc w:val="left"/>
      <w:pPr>
        <w:ind w:left="1428" w:hanging="360"/>
      </w:pPr>
      <w:rPr>
        <w:rFonts w:ascii="Calibri" w:hAnsi="Calibri"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8" w15:restartNumberingAfterBreak="0">
    <w:nsid w:val="59571B2B"/>
    <w:multiLevelType w:val="multilevel"/>
    <w:tmpl w:val="DA52F3D4"/>
    <w:styleLink w:val="Punktowane2"/>
    <w:lvl w:ilvl="0">
      <w:start w:val="1"/>
      <w:numFmt w:val="bullet"/>
      <w:lvlText w:val=""/>
      <w:lvlJc w:val="left"/>
      <w:pPr>
        <w:tabs>
          <w:tab w:val="num" w:pos="680"/>
        </w:tabs>
        <w:ind w:left="680" w:hanging="283"/>
      </w:pPr>
      <w:rPr>
        <w:rFonts w:ascii="Symbol" w:hAnsi="Symbol" w:hint="default"/>
        <w:color w:val="auto"/>
      </w:rPr>
    </w:lvl>
    <w:lvl w:ilvl="1">
      <w:start w:val="1"/>
      <w:numFmt w:val="bullet"/>
      <w:lvlText w:val=""/>
      <w:lvlJc w:val="left"/>
      <w:pPr>
        <w:tabs>
          <w:tab w:val="num" w:pos="2520"/>
        </w:tabs>
        <w:ind w:left="2520" w:hanging="360"/>
      </w:pPr>
      <w:rPr>
        <w:rFonts w:ascii="Symbol" w:hAnsi="Symbol" w:cs="Courier New"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5C5B62ED"/>
    <w:multiLevelType w:val="hybridMultilevel"/>
    <w:tmpl w:val="E41205A4"/>
    <w:lvl w:ilvl="0" w:tplc="FFFFFFFF">
      <w:start w:val="1"/>
      <w:numFmt w:val="bullet"/>
      <w:pStyle w:val="normalnypunkt"/>
      <w:lvlText w:val="­"/>
      <w:lvlJc w:val="left"/>
      <w:pPr>
        <w:tabs>
          <w:tab w:val="num" w:pos="397"/>
        </w:tabs>
        <w:ind w:left="397" w:hanging="397"/>
      </w:pPr>
      <w:rPr>
        <w:rFonts w:ascii="Courier New" w:hAnsi="Courier New" w:hint="default"/>
      </w:rPr>
    </w:lvl>
    <w:lvl w:ilvl="1" w:tplc="FFFFFFFF" w:tentative="1">
      <w:start w:val="1"/>
      <w:numFmt w:val="bullet"/>
      <w:pStyle w:val="Nagwek2Pogrubienie"/>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CB7556"/>
    <w:multiLevelType w:val="hybridMultilevel"/>
    <w:tmpl w:val="DEAC22F0"/>
    <w:lvl w:ilvl="0" w:tplc="91584126">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E761A3A"/>
    <w:multiLevelType w:val="hybridMultilevel"/>
    <w:tmpl w:val="8DAA594A"/>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157193A"/>
    <w:multiLevelType w:val="hybridMultilevel"/>
    <w:tmpl w:val="102A929C"/>
    <w:lvl w:ilvl="0" w:tplc="8DB8709A">
      <w:start w:val="1"/>
      <w:numFmt w:val="bullet"/>
      <w:lvlText w:val="­"/>
      <w:lvlJc w:val="left"/>
      <w:pPr>
        <w:ind w:left="1004" w:hanging="360"/>
      </w:pPr>
      <w:rPr>
        <w:rFonts w:ascii="Calibri" w:hAnsi="Calibr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67987316"/>
    <w:multiLevelType w:val="hybridMultilevel"/>
    <w:tmpl w:val="39083BDA"/>
    <w:lvl w:ilvl="0" w:tplc="706EC8B0">
      <w:start w:val="1"/>
      <w:numFmt w:val="decimal"/>
      <w:lvlText w:val="%1)"/>
      <w:lvlJc w:val="left"/>
      <w:pPr>
        <w:ind w:left="786"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8CC2FEC"/>
    <w:multiLevelType w:val="hybridMultilevel"/>
    <w:tmpl w:val="06FC5362"/>
    <w:lvl w:ilvl="0" w:tplc="AFA4BBB6">
      <w:start w:val="1"/>
      <w:numFmt w:val="bullet"/>
      <w:lvlText w:val="­"/>
      <w:lvlJc w:val="left"/>
      <w:pPr>
        <w:tabs>
          <w:tab w:val="num" w:pos="397"/>
        </w:tabs>
        <w:ind w:left="397" w:hanging="397"/>
      </w:pPr>
      <w:rPr>
        <w:rFonts w:ascii="Courier New" w:hAnsi="Courier New" w:hint="default"/>
      </w:rPr>
    </w:lvl>
    <w:lvl w:ilvl="1" w:tplc="A072A29E">
      <w:start w:val="1"/>
      <w:numFmt w:val="lowerLetter"/>
      <w:lvlText w:val="%2)"/>
      <w:lvlJc w:val="left"/>
      <w:pPr>
        <w:tabs>
          <w:tab w:val="num" w:pos="397"/>
        </w:tabs>
        <w:ind w:left="397" w:hanging="397"/>
      </w:pPr>
      <w:rPr>
        <w:rFonts w:ascii="Times New Roman" w:hAnsi="Times New Roman" w:hint="default"/>
        <w:sz w:val="20"/>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3500E"/>
    <w:multiLevelType w:val="multilevel"/>
    <w:tmpl w:val="A9BC2EA4"/>
    <w:lvl w:ilvl="0">
      <w:start w:val="1"/>
      <w:numFmt w:val="decimal"/>
      <w:lvlText w:val="%1."/>
      <w:lvlJc w:val="left"/>
      <w:pPr>
        <w:ind w:left="720" w:hanging="360"/>
      </w:pPr>
      <w:rPr>
        <w:rFonts w:hint="default"/>
      </w:rPr>
    </w:lvl>
    <w:lvl w:ilvl="1">
      <w:start w:val="2"/>
      <w:numFmt w:val="decimal"/>
      <w:isLgl/>
      <w:lvlText w:val="%1.%2."/>
      <w:lvlJc w:val="left"/>
      <w:pPr>
        <w:ind w:left="732" w:hanging="372"/>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1"/>
  </w:num>
  <w:num w:numId="2">
    <w:abstractNumId w:val="0"/>
  </w:num>
  <w:num w:numId="3">
    <w:abstractNumId w:val="29"/>
  </w:num>
  <w:num w:numId="4">
    <w:abstractNumId w:val="8"/>
  </w:num>
  <w:num w:numId="5">
    <w:abstractNumId w:val="28"/>
  </w:num>
  <w:num w:numId="6">
    <w:abstractNumId w:val="22"/>
  </w:num>
  <w:num w:numId="7">
    <w:abstractNumId w:val="19"/>
  </w:num>
  <w:num w:numId="8">
    <w:abstractNumId w:val="34"/>
  </w:num>
  <w:num w:numId="9">
    <w:abstractNumId w:val="9"/>
  </w:num>
  <w:num w:numId="10">
    <w:abstractNumId w:val="6"/>
  </w:num>
  <w:num w:numId="11">
    <w:abstractNumId w:val="16"/>
  </w:num>
  <w:num w:numId="12">
    <w:abstractNumId w:val="15"/>
  </w:num>
  <w:num w:numId="13">
    <w:abstractNumId w:val="18"/>
  </w:num>
  <w:num w:numId="14">
    <w:abstractNumId w:val="5"/>
  </w:num>
  <w:num w:numId="15">
    <w:abstractNumId w:val="31"/>
  </w:num>
  <w:num w:numId="16">
    <w:abstractNumId w:val="10"/>
  </w:num>
  <w:num w:numId="17">
    <w:abstractNumId w:val="17"/>
  </w:num>
  <w:num w:numId="18">
    <w:abstractNumId w:val="21"/>
  </w:num>
  <w:num w:numId="19">
    <w:abstractNumId w:val="35"/>
  </w:num>
  <w:num w:numId="20">
    <w:abstractNumId w:val="25"/>
  </w:num>
  <w:num w:numId="21">
    <w:abstractNumId w:val="13"/>
  </w:num>
  <w:num w:numId="22">
    <w:abstractNumId w:val="33"/>
  </w:num>
  <w:num w:numId="23">
    <w:abstractNumId w:val="26"/>
  </w:num>
  <w:num w:numId="24">
    <w:abstractNumId w:val="30"/>
  </w:num>
  <w:num w:numId="25">
    <w:abstractNumId w:val="24"/>
  </w:num>
  <w:num w:numId="26">
    <w:abstractNumId w:val="20"/>
  </w:num>
  <w:num w:numId="27">
    <w:abstractNumId w:val="23"/>
  </w:num>
  <w:num w:numId="28">
    <w:abstractNumId w:val="14"/>
  </w:num>
  <w:num w:numId="29">
    <w:abstractNumId w:val="12"/>
  </w:num>
  <w:num w:numId="30">
    <w:abstractNumId w:val="7"/>
  </w:num>
  <w:num w:numId="31">
    <w:abstractNumId w:val="27"/>
  </w:num>
  <w:num w:numId="32">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3F0"/>
    <w:rsid w:val="000000D2"/>
    <w:rsid w:val="00001FAF"/>
    <w:rsid w:val="00004DF7"/>
    <w:rsid w:val="00004F10"/>
    <w:rsid w:val="000103E2"/>
    <w:rsid w:val="00010A2F"/>
    <w:rsid w:val="00012BE5"/>
    <w:rsid w:val="00013FD9"/>
    <w:rsid w:val="0001410F"/>
    <w:rsid w:val="000179E2"/>
    <w:rsid w:val="000213C3"/>
    <w:rsid w:val="00021572"/>
    <w:rsid w:val="0002414E"/>
    <w:rsid w:val="00026493"/>
    <w:rsid w:val="00030E9E"/>
    <w:rsid w:val="000311B4"/>
    <w:rsid w:val="00037100"/>
    <w:rsid w:val="00037664"/>
    <w:rsid w:val="00042D48"/>
    <w:rsid w:val="00043238"/>
    <w:rsid w:val="00044968"/>
    <w:rsid w:val="00045C15"/>
    <w:rsid w:val="000469D7"/>
    <w:rsid w:val="00050126"/>
    <w:rsid w:val="000541B7"/>
    <w:rsid w:val="000544B0"/>
    <w:rsid w:val="0005546B"/>
    <w:rsid w:val="00056581"/>
    <w:rsid w:val="0006038B"/>
    <w:rsid w:val="00060A2B"/>
    <w:rsid w:val="00060ACE"/>
    <w:rsid w:val="00063151"/>
    <w:rsid w:val="00070736"/>
    <w:rsid w:val="00071DE6"/>
    <w:rsid w:val="00072801"/>
    <w:rsid w:val="000742B5"/>
    <w:rsid w:val="00076377"/>
    <w:rsid w:val="00076EA8"/>
    <w:rsid w:val="000775A8"/>
    <w:rsid w:val="00083E43"/>
    <w:rsid w:val="00090035"/>
    <w:rsid w:val="000906B2"/>
    <w:rsid w:val="00091547"/>
    <w:rsid w:val="00091D80"/>
    <w:rsid w:val="00092426"/>
    <w:rsid w:val="00092F0E"/>
    <w:rsid w:val="00093E57"/>
    <w:rsid w:val="000950C3"/>
    <w:rsid w:val="00096942"/>
    <w:rsid w:val="000973AE"/>
    <w:rsid w:val="000A2E8D"/>
    <w:rsid w:val="000A32F2"/>
    <w:rsid w:val="000A3511"/>
    <w:rsid w:val="000A386F"/>
    <w:rsid w:val="000A5B34"/>
    <w:rsid w:val="000B0C5E"/>
    <w:rsid w:val="000B177A"/>
    <w:rsid w:val="000B3BC6"/>
    <w:rsid w:val="000B3D0B"/>
    <w:rsid w:val="000B4876"/>
    <w:rsid w:val="000B504C"/>
    <w:rsid w:val="000B722A"/>
    <w:rsid w:val="000B7AF3"/>
    <w:rsid w:val="000C093F"/>
    <w:rsid w:val="000C0C97"/>
    <w:rsid w:val="000C1B66"/>
    <w:rsid w:val="000C57D9"/>
    <w:rsid w:val="000C7BFD"/>
    <w:rsid w:val="000D53E4"/>
    <w:rsid w:val="000D789B"/>
    <w:rsid w:val="000E0D4E"/>
    <w:rsid w:val="000F0D69"/>
    <w:rsid w:val="000F576F"/>
    <w:rsid w:val="000F592B"/>
    <w:rsid w:val="000F68FD"/>
    <w:rsid w:val="000F7A58"/>
    <w:rsid w:val="00102246"/>
    <w:rsid w:val="001026F4"/>
    <w:rsid w:val="00106180"/>
    <w:rsid w:val="00106A11"/>
    <w:rsid w:val="00106E01"/>
    <w:rsid w:val="00110BD5"/>
    <w:rsid w:val="00111905"/>
    <w:rsid w:val="00114E81"/>
    <w:rsid w:val="00116D11"/>
    <w:rsid w:val="00121031"/>
    <w:rsid w:val="001244AC"/>
    <w:rsid w:val="00124E8E"/>
    <w:rsid w:val="00131A14"/>
    <w:rsid w:val="00132F67"/>
    <w:rsid w:val="00133601"/>
    <w:rsid w:val="00134879"/>
    <w:rsid w:val="001362C5"/>
    <w:rsid w:val="001433A4"/>
    <w:rsid w:val="00144462"/>
    <w:rsid w:val="00147A1B"/>
    <w:rsid w:val="001550D8"/>
    <w:rsid w:val="0016079D"/>
    <w:rsid w:val="00162392"/>
    <w:rsid w:val="00163979"/>
    <w:rsid w:val="001672EB"/>
    <w:rsid w:val="0016781D"/>
    <w:rsid w:val="0017181F"/>
    <w:rsid w:val="00172863"/>
    <w:rsid w:val="00181CCD"/>
    <w:rsid w:val="00184558"/>
    <w:rsid w:val="00185828"/>
    <w:rsid w:val="00185CAB"/>
    <w:rsid w:val="001868C5"/>
    <w:rsid w:val="00186E46"/>
    <w:rsid w:val="0018709D"/>
    <w:rsid w:val="0019076B"/>
    <w:rsid w:val="0019170C"/>
    <w:rsid w:val="00193272"/>
    <w:rsid w:val="00197BC8"/>
    <w:rsid w:val="00197F47"/>
    <w:rsid w:val="001A1438"/>
    <w:rsid w:val="001A14B8"/>
    <w:rsid w:val="001A5895"/>
    <w:rsid w:val="001B25E6"/>
    <w:rsid w:val="001B2C5D"/>
    <w:rsid w:val="001B2E6C"/>
    <w:rsid w:val="001B33DA"/>
    <w:rsid w:val="001B3B09"/>
    <w:rsid w:val="001B5050"/>
    <w:rsid w:val="001C0FC3"/>
    <w:rsid w:val="001C1557"/>
    <w:rsid w:val="001C20F4"/>
    <w:rsid w:val="001C3DBF"/>
    <w:rsid w:val="001C5055"/>
    <w:rsid w:val="001C535B"/>
    <w:rsid w:val="001C5403"/>
    <w:rsid w:val="001C6E97"/>
    <w:rsid w:val="001C7D89"/>
    <w:rsid w:val="001D13CF"/>
    <w:rsid w:val="001D50ED"/>
    <w:rsid w:val="001E024F"/>
    <w:rsid w:val="001E0B87"/>
    <w:rsid w:val="001E3066"/>
    <w:rsid w:val="001E3F61"/>
    <w:rsid w:val="001E45D1"/>
    <w:rsid w:val="001F183F"/>
    <w:rsid w:val="001F27F2"/>
    <w:rsid w:val="001F2F50"/>
    <w:rsid w:val="00201060"/>
    <w:rsid w:val="002026CF"/>
    <w:rsid w:val="00203D62"/>
    <w:rsid w:val="002042B5"/>
    <w:rsid w:val="0020764E"/>
    <w:rsid w:val="0021104E"/>
    <w:rsid w:val="00211FF9"/>
    <w:rsid w:val="00214109"/>
    <w:rsid w:val="002160A5"/>
    <w:rsid w:val="00216959"/>
    <w:rsid w:val="00216E2D"/>
    <w:rsid w:val="00220F3B"/>
    <w:rsid w:val="00225166"/>
    <w:rsid w:val="002252E7"/>
    <w:rsid w:val="00226F8A"/>
    <w:rsid w:val="002271DE"/>
    <w:rsid w:val="00227C6F"/>
    <w:rsid w:val="00230782"/>
    <w:rsid w:val="002322D7"/>
    <w:rsid w:val="002330C8"/>
    <w:rsid w:val="00233D5C"/>
    <w:rsid w:val="002344E0"/>
    <w:rsid w:val="002351BC"/>
    <w:rsid w:val="00236852"/>
    <w:rsid w:val="00236B19"/>
    <w:rsid w:val="00237485"/>
    <w:rsid w:val="0023799A"/>
    <w:rsid w:val="00253342"/>
    <w:rsid w:val="0025352E"/>
    <w:rsid w:val="00253CF7"/>
    <w:rsid w:val="00260EAC"/>
    <w:rsid w:val="0026366A"/>
    <w:rsid w:val="002667DD"/>
    <w:rsid w:val="00266BA1"/>
    <w:rsid w:val="00267C79"/>
    <w:rsid w:val="002700BD"/>
    <w:rsid w:val="002701DE"/>
    <w:rsid w:val="002706E8"/>
    <w:rsid w:val="00270D22"/>
    <w:rsid w:val="002727F1"/>
    <w:rsid w:val="0027327C"/>
    <w:rsid w:val="002742C4"/>
    <w:rsid w:val="00274D84"/>
    <w:rsid w:val="002810E9"/>
    <w:rsid w:val="002825C1"/>
    <w:rsid w:val="002860E1"/>
    <w:rsid w:val="0028687A"/>
    <w:rsid w:val="00290435"/>
    <w:rsid w:val="0029071F"/>
    <w:rsid w:val="0029111C"/>
    <w:rsid w:val="0029619F"/>
    <w:rsid w:val="002A409E"/>
    <w:rsid w:val="002A49AB"/>
    <w:rsid w:val="002A54E7"/>
    <w:rsid w:val="002A5FD7"/>
    <w:rsid w:val="002A602F"/>
    <w:rsid w:val="002A7FDA"/>
    <w:rsid w:val="002B1F50"/>
    <w:rsid w:val="002B287A"/>
    <w:rsid w:val="002B6D01"/>
    <w:rsid w:val="002C1A13"/>
    <w:rsid w:val="002C2F76"/>
    <w:rsid w:val="002C34E3"/>
    <w:rsid w:val="002C4AB7"/>
    <w:rsid w:val="002D4AA3"/>
    <w:rsid w:val="002D58C1"/>
    <w:rsid w:val="002D63AE"/>
    <w:rsid w:val="002E06FA"/>
    <w:rsid w:val="002E3A88"/>
    <w:rsid w:val="002E41A3"/>
    <w:rsid w:val="002E462C"/>
    <w:rsid w:val="002E520F"/>
    <w:rsid w:val="002E67F1"/>
    <w:rsid w:val="002F4C2A"/>
    <w:rsid w:val="002F4E1C"/>
    <w:rsid w:val="002F533F"/>
    <w:rsid w:val="00300F05"/>
    <w:rsid w:val="0030350B"/>
    <w:rsid w:val="00304E31"/>
    <w:rsid w:val="0030605C"/>
    <w:rsid w:val="0030640D"/>
    <w:rsid w:val="00307A17"/>
    <w:rsid w:val="00313BFB"/>
    <w:rsid w:val="0031703F"/>
    <w:rsid w:val="00320C0B"/>
    <w:rsid w:val="00321D96"/>
    <w:rsid w:val="003240F7"/>
    <w:rsid w:val="00325717"/>
    <w:rsid w:val="00325A7B"/>
    <w:rsid w:val="00325F59"/>
    <w:rsid w:val="003270F8"/>
    <w:rsid w:val="003276F2"/>
    <w:rsid w:val="00327B13"/>
    <w:rsid w:val="00333F88"/>
    <w:rsid w:val="0033461C"/>
    <w:rsid w:val="00334759"/>
    <w:rsid w:val="00335FCB"/>
    <w:rsid w:val="00336A00"/>
    <w:rsid w:val="00341608"/>
    <w:rsid w:val="00341CC6"/>
    <w:rsid w:val="003430A6"/>
    <w:rsid w:val="003456A1"/>
    <w:rsid w:val="0034582A"/>
    <w:rsid w:val="00350BEF"/>
    <w:rsid w:val="00351095"/>
    <w:rsid w:val="00353531"/>
    <w:rsid w:val="0035559F"/>
    <w:rsid w:val="00355E1A"/>
    <w:rsid w:val="00355E3A"/>
    <w:rsid w:val="003568F2"/>
    <w:rsid w:val="00360E1A"/>
    <w:rsid w:val="00362514"/>
    <w:rsid w:val="00363A3E"/>
    <w:rsid w:val="00365968"/>
    <w:rsid w:val="00365A92"/>
    <w:rsid w:val="00367506"/>
    <w:rsid w:val="00371377"/>
    <w:rsid w:val="00371499"/>
    <w:rsid w:val="00373F7C"/>
    <w:rsid w:val="00375BE7"/>
    <w:rsid w:val="00380D9C"/>
    <w:rsid w:val="00381A91"/>
    <w:rsid w:val="00382509"/>
    <w:rsid w:val="0038275E"/>
    <w:rsid w:val="003842C2"/>
    <w:rsid w:val="003877DA"/>
    <w:rsid w:val="003927EF"/>
    <w:rsid w:val="003930BD"/>
    <w:rsid w:val="00394088"/>
    <w:rsid w:val="00394BD6"/>
    <w:rsid w:val="00394D5A"/>
    <w:rsid w:val="003A19A3"/>
    <w:rsid w:val="003A1E4B"/>
    <w:rsid w:val="003A64F3"/>
    <w:rsid w:val="003A698E"/>
    <w:rsid w:val="003B0F3D"/>
    <w:rsid w:val="003B2C9C"/>
    <w:rsid w:val="003B327F"/>
    <w:rsid w:val="003B375E"/>
    <w:rsid w:val="003B43F7"/>
    <w:rsid w:val="003B5199"/>
    <w:rsid w:val="003B5389"/>
    <w:rsid w:val="003B7C80"/>
    <w:rsid w:val="003C0A83"/>
    <w:rsid w:val="003C129C"/>
    <w:rsid w:val="003C45CB"/>
    <w:rsid w:val="003C5776"/>
    <w:rsid w:val="003D1BFB"/>
    <w:rsid w:val="003D3CA8"/>
    <w:rsid w:val="003D5099"/>
    <w:rsid w:val="003E0649"/>
    <w:rsid w:val="003E2B4A"/>
    <w:rsid w:val="003E4D0E"/>
    <w:rsid w:val="003E6C4B"/>
    <w:rsid w:val="003F4841"/>
    <w:rsid w:val="003F620B"/>
    <w:rsid w:val="003F69F2"/>
    <w:rsid w:val="003F6E97"/>
    <w:rsid w:val="003F7154"/>
    <w:rsid w:val="004006AC"/>
    <w:rsid w:val="004040EF"/>
    <w:rsid w:val="004065B6"/>
    <w:rsid w:val="00410C4D"/>
    <w:rsid w:val="00412120"/>
    <w:rsid w:val="00415FA8"/>
    <w:rsid w:val="0042543A"/>
    <w:rsid w:val="004257DC"/>
    <w:rsid w:val="00426477"/>
    <w:rsid w:val="00426F97"/>
    <w:rsid w:val="00433EA2"/>
    <w:rsid w:val="004367E5"/>
    <w:rsid w:val="004410D8"/>
    <w:rsid w:val="00443634"/>
    <w:rsid w:val="004455F1"/>
    <w:rsid w:val="004508FB"/>
    <w:rsid w:val="004516CA"/>
    <w:rsid w:val="00454F24"/>
    <w:rsid w:val="004560E9"/>
    <w:rsid w:val="00456F19"/>
    <w:rsid w:val="00460019"/>
    <w:rsid w:val="00462DEA"/>
    <w:rsid w:val="0046494C"/>
    <w:rsid w:val="00464FDF"/>
    <w:rsid w:val="00465341"/>
    <w:rsid w:val="00466B79"/>
    <w:rsid w:val="00477DB0"/>
    <w:rsid w:val="00481AF1"/>
    <w:rsid w:val="0048320C"/>
    <w:rsid w:val="004846C0"/>
    <w:rsid w:val="0048589C"/>
    <w:rsid w:val="004865FD"/>
    <w:rsid w:val="00492394"/>
    <w:rsid w:val="00492ADE"/>
    <w:rsid w:val="00492CC8"/>
    <w:rsid w:val="004A0B0C"/>
    <w:rsid w:val="004A129B"/>
    <w:rsid w:val="004A1CF6"/>
    <w:rsid w:val="004A27DD"/>
    <w:rsid w:val="004A3D37"/>
    <w:rsid w:val="004A3EA7"/>
    <w:rsid w:val="004B1CB0"/>
    <w:rsid w:val="004B1DB4"/>
    <w:rsid w:val="004B42E3"/>
    <w:rsid w:val="004B64E7"/>
    <w:rsid w:val="004B7E0B"/>
    <w:rsid w:val="004C3966"/>
    <w:rsid w:val="004C4C26"/>
    <w:rsid w:val="004C4C9A"/>
    <w:rsid w:val="004C5C75"/>
    <w:rsid w:val="004D0BE3"/>
    <w:rsid w:val="004D1E67"/>
    <w:rsid w:val="004D26F5"/>
    <w:rsid w:val="004D3C79"/>
    <w:rsid w:val="004D63D2"/>
    <w:rsid w:val="004D6BDD"/>
    <w:rsid w:val="004D6FAD"/>
    <w:rsid w:val="004E0412"/>
    <w:rsid w:val="004E1182"/>
    <w:rsid w:val="004E2F0E"/>
    <w:rsid w:val="004E3B92"/>
    <w:rsid w:val="004E438D"/>
    <w:rsid w:val="004F2890"/>
    <w:rsid w:val="004F29CB"/>
    <w:rsid w:val="004F401C"/>
    <w:rsid w:val="004F4BBC"/>
    <w:rsid w:val="004F55BF"/>
    <w:rsid w:val="004F6DF9"/>
    <w:rsid w:val="004F778B"/>
    <w:rsid w:val="0050043E"/>
    <w:rsid w:val="00503E60"/>
    <w:rsid w:val="00505668"/>
    <w:rsid w:val="00505A16"/>
    <w:rsid w:val="005064D4"/>
    <w:rsid w:val="00506B58"/>
    <w:rsid w:val="005112AD"/>
    <w:rsid w:val="00512FA1"/>
    <w:rsid w:val="00513427"/>
    <w:rsid w:val="005147F0"/>
    <w:rsid w:val="0051600C"/>
    <w:rsid w:val="0051723F"/>
    <w:rsid w:val="00522678"/>
    <w:rsid w:val="0052579E"/>
    <w:rsid w:val="00525CB0"/>
    <w:rsid w:val="00526C79"/>
    <w:rsid w:val="005270E2"/>
    <w:rsid w:val="00527AB0"/>
    <w:rsid w:val="00530FD8"/>
    <w:rsid w:val="005353C5"/>
    <w:rsid w:val="0054603B"/>
    <w:rsid w:val="005462F3"/>
    <w:rsid w:val="00546F94"/>
    <w:rsid w:val="0054717B"/>
    <w:rsid w:val="00547F0E"/>
    <w:rsid w:val="0055203A"/>
    <w:rsid w:val="005547A0"/>
    <w:rsid w:val="00555488"/>
    <w:rsid w:val="005565DD"/>
    <w:rsid w:val="00556933"/>
    <w:rsid w:val="0056029F"/>
    <w:rsid w:val="00562647"/>
    <w:rsid w:val="00562877"/>
    <w:rsid w:val="0056497C"/>
    <w:rsid w:val="00571F20"/>
    <w:rsid w:val="005720D9"/>
    <w:rsid w:val="00582520"/>
    <w:rsid w:val="005827BF"/>
    <w:rsid w:val="00586165"/>
    <w:rsid w:val="00590775"/>
    <w:rsid w:val="0059140D"/>
    <w:rsid w:val="0059306B"/>
    <w:rsid w:val="00594A0A"/>
    <w:rsid w:val="00594A79"/>
    <w:rsid w:val="0059743B"/>
    <w:rsid w:val="005A1CC0"/>
    <w:rsid w:val="005A1EBF"/>
    <w:rsid w:val="005A1F96"/>
    <w:rsid w:val="005A25B3"/>
    <w:rsid w:val="005A2724"/>
    <w:rsid w:val="005A307A"/>
    <w:rsid w:val="005A5E8E"/>
    <w:rsid w:val="005A5EE9"/>
    <w:rsid w:val="005B2B41"/>
    <w:rsid w:val="005B2ED1"/>
    <w:rsid w:val="005B57EF"/>
    <w:rsid w:val="005B7183"/>
    <w:rsid w:val="005C234B"/>
    <w:rsid w:val="005C4F79"/>
    <w:rsid w:val="005C77FB"/>
    <w:rsid w:val="005C7C82"/>
    <w:rsid w:val="005D0144"/>
    <w:rsid w:val="005D0B0D"/>
    <w:rsid w:val="005D4460"/>
    <w:rsid w:val="005D5F19"/>
    <w:rsid w:val="005D6E4B"/>
    <w:rsid w:val="005D71D5"/>
    <w:rsid w:val="005E014B"/>
    <w:rsid w:val="005E3A83"/>
    <w:rsid w:val="005E5E6B"/>
    <w:rsid w:val="005F2661"/>
    <w:rsid w:val="005F2A68"/>
    <w:rsid w:val="005F4974"/>
    <w:rsid w:val="005F4B2B"/>
    <w:rsid w:val="005F6F4B"/>
    <w:rsid w:val="00617B46"/>
    <w:rsid w:val="006235BC"/>
    <w:rsid w:val="0062379B"/>
    <w:rsid w:val="00623B00"/>
    <w:rsid w:val="0062664E"/>
    <w:rsid w:val="00627F34"/>
    <w:rsid w:val="006338AF"/>
    <w:rsid w:val="006338DE"/>
    <w:rsid w:val="00633DA7"/>
    <w:rsid w:val="0063514A"/>
    <w:rsid w:val="00637D08"/>
    <w:rsid w:val="006407FE"/>
    <w:rsid w:val="00642362"/>
    <w:rsid w:val="006425EB"/>
    <w:rsid w:val="006456A6"/>
    <w:rsid w:val="00647711"/>
    <w:rsid w:val="00647DA9"/>
    <w:rsid w:val="00647EC1"/>
    <w:rsid w:val="00650EEC"/>
    <w:rsid w:val="0065300D"/>
    <w:rsid w:val="00657ADA"/>
    <w:rsid w:val="00660BF6"/>
    <w:rsid w:val="00661F5A"/>
    <w:rsid w:val="00662769"/>
    <w:rsid w:val="00662973"/>
    <w:rsid w:val="0066364D"/>
    <w:rsid w:val="00663B61"/>
    <w:rsid w:val="006648E1"/>
    <w:rsid w:val="006649C7"/>
    <w:rsid w:val="0066653D"/>
    <w:rsid w:val="006671A3"/>
    <w:rsid w:val="006746EC"/>
    <w:rsid w:val="00677066"/>
    <w:rsid w:val="00682CD8"/>
    <w:rsid w:val="00682DCC"/>
    <w:rsid w:val="0068320F"/>
    <w:rsid w:val="0068404D"/>
    <w:rsid w:val="00684D6C"/>
    <w:rsid w:val="0068683D"/>
    <w:rsid w:val="00691B8A"/>
    <w:rsid w:val="00694992"/>
    <w:rsid w:val="006977EE"/>
    <w:rsid w:val="006A1DA8"/>
    <w:rsid w:val="006A1F4F"/>
    <w:rsid w:val="006A28E2"/>
    <w:rsid w:val="006A3E1B"/>
    <w:rsid w:val="006B0370"/>
    <w:rsid w:val="006B0DA4"/>
    <w:rsid w:val="006B3EE8"/>
    <w:rsid w:val="006B64AF"/>
    <w:rsid w:val="006B7ABA"/>
    <w:rsid w:val="006B7DF6"/>
    <w:rsid w:val="006C415F"/>
    <w:rsid w:val="006C5B2F"/>
    <w:rsid w:val="006D585E"/>
    <w:rsid w:val="006E2220"/>
    <w:rsid w:val="006E399F"/>
    <w:rsid w:val="006E4827"/>
    <w:rsid w:val="006E7DF9"/>
    <w:rsid w:val="006F0018"/>
    <w:rsid w:val="006F0F19"/>
    <w:rsid w:val="006F1F8C"/>
    <w:rsid w:val="006F4671"/>
    <w:rsid w:val="006F6C5E"/>
    <w:rsid w:val="006F7471"/>
    <w:rsid w:val="006F752D"/>
    <w:rsid w:val="006F75D6"/>
    <w:rsid w:val="007014C3"/>
    <w:rsid w:val="00703873"/>
    <w:rsid w:val="0071313E"/>
    <w:rsid w:val="007144F2"/>
    <w:rsid w:val="00715130"/>
    <w:rsid w:val="007167A2"/>
    <w:rsid w:val="007210F6"/>
    <w:rsid w:val="00721806"/>
    <w:rsid w:val="007279A8"/>
    <w:rsid w:val="00731244"/>
    <w:rsid w:val="00731418"/>
    <w:rsid w:val="00733B66"/>
    <w:rsid w:val="00734A9B"/>
    <w:rsid w:val="00734BB0"/>
    <w:rsid w:val="0073730F"/>
    <w:rsid w:val="007456BE"/>
    <w:rsid w:val="007473FD"/>
    <w:rsid w:val="0074744D"/>
    <w:rsid w:val="00752B36"/>
    <w:rsid w:val="00752D04"/>
    <w:rsid w:val="007547AA"/>
    <w:rsid w:val="00754F43"/>
    <w:rsid w:val="00756000"/>
    <w:rsid w:val="0075781C"/>
    <w:rsid w:val="007606E2"/>
    <w:rsid w:val="00761D84"/>
    <w:rsid w:val="00764769"/>
    <w:rsid w:val="007669A6"/>
    <w:rsid w:val="00766B7E"/>
    <w:rsid w:val="0076770E"/>
    <w:rsid w:val="00767746"/>
    <w:rsid w:val="007726E4"/>
    <w:rsid w:val="007742D2"/>
    <w:rsid w:val="007745ED"/>
    <w:rsid w:val="007775C0"/>
    <w:rsid w:val="00777AE1"/>
    <w:rsid w:val="0078016B"/>
    <w:rsid w:val="00780B8C"/>
    <w:rsid w:val="0078298B"/>
    <w:rsid w:val="00786A19"/>
    <w:rsid w:val="00786FC1"/>
    <w:rsid w:val="00790AB1"/>
    <w:rsid w:val="0079103E"/>
    <w:rsid w:val="00791AED"/>
    <w:rsid w:val="00792CD9"/>
    <w:rsid w:val="00794B2F"/>
    <w:rsid w:val="00794EBF"/>
    <w:rsid w:val="00794F7B"/>
    <w:rsid w:val="007A1A33"/>
    <w:rsid w:val="007B1A24"/>
    <w:rsid w:val="007B2392"/>
    <w:rsid w:val="007B615E"/>
    <w:rsid w:val="007B6333"/>
    <w:rsid w:val="007C31DD"/>
    <w:rsid w:val="007C4D61"/>
    <w:rsid w:val="007C6284"/>
    <w:rsid w:val="007D556F"/>
    <w:rsid w:val="007D5FBE"/>
    <w:rsid w:val="007D616A"/>
    <w:rsid w:val="007D62DF"/>
    <w:rsid w:val="007D6CB9"/>
    <w:rsid w:val="007E1112"/>
    <w:rsid w:val="007E2045"/>
    <w:rsid w:val="007E29FA"/>
    <w:rsid w:val="007E55A8"/>
    <w:rsid w:val="007E72BD"/>
    <w:rsid w:val="007E765B"/>
    <w:rsid w:val="007F331B"/>
    <w:rsid w:val="007F5ABD"/>
    <w:rsid w:val="008007F3"/>
    <w:rsid w:val="00802505"/>
    <w:rsid w:val="00802B02"/>
    <w:rsid w:val="00802D78"/>
    <w:rsid w:val="00803717"/>
    <w:rsid w:val="0080628A"/>
    <w:rsid w:val="00812F4D"/>
    <w:rsid w:val="00813844"/>
    <w:rsid w:val="00817C4C"/>
    <w:rsid w:val="008225BE"/>
    <w:rsid w:val="00823006"/>
    <w:rsid w:val="00824F13"/>
    <w:rsid w:val="00827297"/>
    <w:rsid w:val="00830F9B"/>
    <w:rsid w:val="008340D7"/>
    <w:rsid w:val="00837058"/>
    <w:rsid w:val="0084064F"/>
    <w:rsid w:val="008415CE"/>
    <w:rsid w:val="00843B48"/>
    <w:rsid w:val="00845EAF"/>
    <w:rsid w:val="008461AF"/>
    <w:rsid w:val="00850D47"/>
    <w:rsid w:val="00852C3F"/>
    <w:rsid w:val="008535B7"/>
    <w:rsid w:val="0085412F"/>
    <w:rsid w:val="008554BD"/>
    <w:rsid w:val="008560AB"/>
    <w:rsid w:val="00860F48"/>
    <w:rsid w:val="008611DA"/>
    <w:rsid w:val="0086327F"/>
    <w:rsid w:val="0086535B"/>
    <w:rsid w:val="00866333"/>
    <w:rsid w:val="00867125"/>
    <w:rsid w:val="008705BD"/>
    <w:rsid w:val="00870980"/>
    <w:rsid w:val="008710E2"/>
    <w:rsid w:val="0087126C"/>
    <w:rsid w:val="0087187C"/>
    <w:rsid w:val="00872A17"/>
    <w:rsid w:val="00873C2D"/>
    <w:rsid w:val="008804E1"/>
    <w:rsid w:val="008834F4"/>
    <w:rsid w:val="00884487"/>
    <w:rsid w:val="00885C6A"/>
    <w:rsid w:val="00886467"/>
    <w:rsid w:val="00896606"/>
    <w:rsid w:val="0089690E"/>
    <w:rsid w:val="0089695E"/>
    <w:rsid w:val="008A1FA3"/>
    <w:rsid w:val="008A53D4"/>
    <w:rsid w:val="008B0C7D"/>
    <w:rsid w:val="008B3AD0"/>
    <w:rsid w:val="008B634A"/>
    <w:rsid w:val="008B66EA"/>
    <w:rsid w:val="008C1DA2"/>
    <w:rsid w:val="008C6163"/>
    <w:rsid w:val="008C6B99"/>
    <w:rsid w:val="008C7558"/>
    <w:rsid w:val="008D297D"/>
    <w:rsid w:val="008D4A01"/>
    <w:rsid w:val="008D778A"/>
    <w:rsid w:val="008E29AD"/>
    <w:rsid w:val="008E3AAD"/>
    <w:rsid w:val="008E4095"/>
    <w:rsid w:val="008E59B4"/>
    <w:rsid w:val="008E7AD5"/>
    <w:rsid w:val="008F3D56"/>
    <w:rsid w:val="00903581"/>
    <w:rsid w:val="00905BD2"/>
    <w:rsid w:val="009113BD"/>
    <w:rsid w:val="00912F4A"/>
    <w:rsid w:val="00913811"/>
    <w:rsid w:val="0091396B"/>
    <w:rsid w:val="00914713"/>
    <w:rsid w:val="00914FA0"/>
    <w:rsid w:val="00915C65"/>
    <w:rsid w:val="00920699"/>
    <w:rsid w:val="00920AAB"/>
    <w:rsid w:val="00921205"/>
    <w:rsid w:val="00921F7B"/>
    <w:rsid w:val="0092230F"/>
    <w:rsid w:val="00922967"/>
    <w:rsid w:val="00924AAF"/>
    <w:rsid w:val="00926DE9"/>
    <w:rsid w:val="00930DF1"/>
    <w:rsid w:val="00932125"/>
    <w:rsid w:val="00934CF5"/>
    <w:rsid w:val="009354DA"/>
    <w:rsid w:val="00935D92"/>
    <w:rsid w:val="00936229"/>
    <w:rsid w:val="00940964"/>
    <w:rsid w:val="009444B0"/>
    <w:rsid w:val="00947545"/>
    <w:rsid w:val="00947C3A"/>
    <w:rsid w:val="009501C9"/>
    <w:rsid w:val="00950754"/>
    <w:rsid w:val="00953C35"/>
    <w:rsid w:val="00955898"/>
    <w:rsid w:val="00955CD7"/>
    <w:rsid w:val="00956713"/>
    <w:rsid w:val="00957E70"/>
    <w:rsid w:val="00960487"/>
    <w:rsid w:val="00961F0A"/>
    <w:rsid w:val="0096673A"/>
    <w:rsid w:val="009672AE"/>
    <w:rsid w:val="00971152"/>
    <w:rsid w:val="00971582"/>
    <w:rsid w:val="00972E4F"/>
    <w:rsid w:val="009735C4"/>
    <w:rsid w:val="009754B8"/>
    <w:rsid w:val="009763CA"/>
    <w:rsid w:val="009765A7"/>
    <w:rsid w:val="00977279"/>
    <w:rsid w:val="009773D1"/>
    <w:rsid w:val="009817DD"/>
    <w:rsid w:val="00982407"/>
    <w:rsid w:val="009854B0"/>
    <w:rsid w:val="009907E8"/>
    <w:rsid w:val="0099211B"/>
    <w:rsid w:val="0099232E"/>
    <w:rsid w:val="0099316B"/>
    <w:rsid w:val="0099450F"/>
    <w:rsid w:val="00994512"/>
    <w:rsid w:val="009973A3"/>
    <w:rsid w:val="009977CC"/>
    <w:rsid w:val="009A0046"/>
    <w:rsid w:val="009A354C"/>
    <w:rsid w:val="009A396C"/>
    <w:rsid w:val="009A4508"/>
    <w:rsid w:val="009A6FD9"/>
    <w:rsid w:val="009A7F99"/>
    <w:rsid w:val="009B020E"/>
    <w:rsid w:val="009B1764"/>
    <w:rsid w:val="009B2DB4"/>
    <w:rsid w:val="009B2ED8"/>
    <w:rsid w:val="009B4178"/>
    <w:rsid w:val="009C0212"/>
    <w:rsid w:val="009C172D"/>
    <w:rsid w:val="009C3187"/>
    <w:rsid w:val="009C6E99"/>
    <w:rsid w:val="009D01DC"/>
    <w:rsid w:val="009D0CBB"/>
    <w:rsid w:val="009D7FC0"/>
    <w:rsid w:val="009E2C52"/>
    <w:rsid w:val="009E4488"/>
    <w:rsid w:val="009E7547"/>
    <w:rsid w:val="009F00D9"/>
    <w:rsid w:val="009F05D9"/>
    <w:rsid w:val="009F1023"/>
    <w:rsid w:val="009F1CF3"/>
    <w:rsid w:val="009F1EFB"/>
    <w:rsid w:val="009F4EAD"/>
    <w:rsid w:val="009F559D"/>
    <w:rsid w:val="009F71A3"/>
    <w:rsid w:val="009F7F41"/>
    <w:rsid w:val="00A0123F"/>
    <w:rsid w:val="00A02624"/>
    <w:rsid w:val="00A03B02"/>
    <w:rsid w:val="00A069D9"/>
    <w:rsid w:val="00A112E3"/>
    <w:rsid w:val="00A11F9A"/>
    <w:rsid w:val="00A12940"/>
    <w:rsid w:val="00A14FBF"/>
    <w:rsid w:val="00A168A7"/>
    <w:rsid w:val="00A222CA"/>
    <w:rsid w:val="00A24EE6"/>
    <w:rsid w:val="00A2522A"/>
    <w:rsid w:val="00A2526D"/>
    <w:rsid w:val="00A255F1"/>
    <w:rsid w:val="00A27902"/>
    <w:rsid w:val="00A27EA8"/>
    <w:rsid w:val="00A3292B"/>
    <w:rsid w:val="00A33340"/>
    <w:rsid w:val="00A33D66"/>
    <w:rsid w:val="00A3502A"/>
    <w:rsid w:val="00A40B24"/>
    <w:rsid w:val="00A4161B"/>
    <w:rsid w:val="00A44BB3"/>
    <w:rsid w:val="00A46B48"/>
    <w:rsid w:val="00A476FE"/>
    <w:rsid w:val="00A51232"/>
    <w:rsid w:val="00A52AA8"/>
    <w:rsid w:val="00A5596D"/>
    <w:rsid w:val="00A60AE1"/>
    <w:rsid w:val="00A61282"/>
    <w:rsid w:val="00A63C87"/>
    <w:rsid w:val="00A64553"/>
    <w:rsid w:val="00A64B41"/>
    <w:rsid w:val="00A677C9"/>
    <w:rsid w:val="00A679ED"/>
    <w:rsid w:val="00A7241A"/>
    <w:rsid w:val="00A72740"/>
    <w:rsid w:val="00A741EE"/>
    <w:rsid w:val="00A8128D"/>
    <w:rsid w:val="00A8150B"/>
    <w:rsid w:val="00A82584"/>
    <w:rsid w:val="00A9270A"/>
    <w:rsid w:val="00A9292B"/>
    <w:rsid w:val="00A93D3D"/>
    <w:rsid w:val="00A9665C"/>
    <w:rsid w:val="00A9770C"/>
    <w:rsid w:val="00AA046B"/>
    <w:rsid w:val="00AA2824"/>
    <w:rsid w:val="00AA29F6"/>
    <w:rsid w:val="00AA2D49"/>
    <w:rsid w:val="00AA35B8"/>
    <w:rsid w:val="00AA4B87"/>
    <w:rsid w:val="00AA55BD"/>
    <w:rsid w:val="00AC0055"/>
    <w:rsid w:val="00AC4B44"/>
    <w:rsid w:val="00AC631E"/>
    <w:rsid w:val="00AC6AB5"/>
    <w:rsid w:val="00AD0AE4"/>
    <w:rsid w:val="00AD12F9"/>
    <w:rsid w:val="00AD1735"/>
    <w:rsid w:val="00AD1DCC"/>
    <w:rsid w:val="00AD367D"/>
    <w:rsid w:val="00AD3847"/>
    <w:rsid w:val="00AD40C7"/>
    <w:rsid w:val="00AD608A"/>
    <w:rsid w:val="00AE020A"/>
    <w:rsid w:val="00AE106C"/>
    <w:rsid w:val="00AE1C93"/>
    <w:rsid w:val="00AE3365"/>
    <w:rsid w:val="00AE3E4B"/>
    <w:rsid w:val="00AE4E58"/>
    <w:rsid w:val="00AE7844"/>
    <w:rsid w:val="00AF2A8E"/>
    <w:rsid w:val="00AF50DA"/>
    <w:rsid w:val="00B00AA3"/>
    <w:rsid w:val="00B00DB4"/>
    <w:rsid w:val="00B06C92"/>
    <w:rsid w:val="00B07AE6"/>
    <w:rsid w:val="00B10988"/>
    <w:rsid w:val="00B11696"/>
    <w:rsid w:val="00B135E1"/>
    <w:rsid w:val="00B13CB3"/>
    <w:rsid w:val="00B145E9"/>
    <w:rsid w:val="00B1566E"/>
    <w:rsid w:val="00B15B93"/>
    <w:rsid w:val="00B238A9"/>
    <w:rsid w:val="00B245B8"/>
    <w:rsid w:val="00B25CF5"/>
    <w:rsid w:val="00B319A1"/>
    <w:rsid w:val="00B3220B"/>
    <w:rsid w:val="00B339A9"/>
    <w:rsid w:val="00B33C69"/>
    <w:rsid w:val="00B34B96"/>
    <w:rsid w:val="00B35095"/>
    <w:rsid w:val="00B3520B"/>
    <w:rsid w:val="00B352A3"/>
    <w:rsid w:val="00B354D7"/>
    <w:rsid w:val="00B36005"/>
    <w:rsid w:val="00B360B5"/>
    <w:rsid w:val="00B36846"/>
    <w:rsid w:val="00B377B0"/>
    <w:rsid w:val="00B379B2"/>
    <w:rsid w:val="00B406C0"/>
    <w:rsid w:val="00B42695"/>
    <w:rsid w:val="00B43816"/>
    <w:rsid w:val="00B439FA"/>
    <w:rsid w:val="00B451C6"/>
    <w:rsid w:val="00B45448"/>
    <w:rsid w:val="00B46631"/>
    <w:rsid w:val="00B46D17"/>
    <w:rsid w:val="00B50F34"/>
    <w:rsid w:val="00B52696"/>
    <w:rsid w:val="00B53027"/>
    <w:rsid w:val="00B53808"/>
    <w:rsid w:val="00B54960"/>
    <w:rsid w:val="00B554DB"/>
    <w:rsid w:val="00B61570"/>
    <w:rsid w:val="00B65528"/>
    <w:rsid w:val="00B658DE"/>
    <w:rsid w:val="00B6758C"/>
    <w:rsid w:val="00B70F00"/>
    <w:rsid w:val="00B72C5B"/>
    <w:rsid w:val="00B73109"/>
    <w:rsid w:val="00B731BA"/>
    <w:rsid w:val="00B74578"/>
    <w:rsid w:val="00B805FC"/>
    <w:rsid w:val="00B81BF0"/>
    <w:rsid w:val="00B830DB"/>
    <w:rsid w:val="00B83DE1"/>
    <w:rsid w:val="00B85C11"/>
    <w:rsid w:val="00B86661"/>
    <w:rsid w:val="00B86F91"/>
    <w:rsid w:val="00B94FAE"/>
    <w:rsid w:val="00B954C2"/>
    <w:rsid w:val="00BA3BB2"/>
    <w:rsid w:val="00BA49B7"/>
    <w:rsid w:val="00BA7FC0"/>
    <w:rsid w:val="00BB0425"/>
    <w:rsid w:val="00BB2958"/>
    <w:rsid w:val="00BB3CE2"/>
    <w:rsid w:val="00BB54AE"/>
    <w:rsid w:val="00BC0308"/>
    <w:rsid w:val="00BC3EFA"/>
    <w:rsid w:val="00BC7EE8"/>
    <w:rsid w:val="00BC7F78"/>
    <w:rsid w:val="00BD6159"/>
    <w:rsid w:val="00BD666E"/>
    <w:rsid w:val="00BD7974"/>
    <w:rsid w:val="00BD7DCC"/>
    <w:rsid w:val="00BE02D9"/>
    <w:rsid w:val="00BE1D2E"/>
    <w:rsid w:val="00BE223F"/>
    <w:rsid w:val="00BE39C2"/>
    <w:rsid w:val="00BE44DF"/>
    <w:rsid w:val="00BE4F65"/>
    <w:rsid w:val="00BE63C7"/>
    <w:rsid w:val="00BE6EC8"/>
    <w:rsid w:val="00BF0286"/>
    <w:rsid w:val="00BF1322"/>
    <w:rsid w:val="00BF1BE7"/>
    <w:rsid w:val="00BF1FFA"/>
    <w:rsid w:val="00BF4645"/>
    <w:rsid w:val="00C0098F"/>
    <w:rsid w:val="00C02786"/>
    <w:rsid w:val="00C04118"/>
    <w:rsid w:val="00C04346"/>
    <w:rsid w:val="00C04471"/>
    <w:rsid w:val="00C04F56"/>
    <w:rsid w:val="00C05F67"/>
    <w:rsid w:val="00C0606B"/>
    <w:rsid w:val="00C07F73"/>
    <w:rsid w:val="00C15076"/>
    <w:rsid w:val="00C20C45"/>
    <w:rsid w:val="00C21393"/>
    <w:rsid w:val="00C21A51"/>
    <w:rsid w:val="00C21DF8"/>
    <w:rsid w:val="00C229DB"/>
    <w:rsid w:val="00C22B4F"/>
    <w:rsid w:val="00C27762"/>
    <w:rsid w:val="00C27978"/>
    <w:rsid w:val="00C31D68"/>
    <w:rsid w:val="00C33973"/>
    <w:rsid w:val="00C3517C"/>
    <w:rsid w:val="00C3791F"/>
    <w:rsid w:val="00C4147B"/>
    <w:rsid w:val="00C42A47"/>
    <w:rsid w:val="00C43DDE"/>
    <w:rsid w:val="00C440F7"/>
    <w:rsid w:val="00C4526F"/>
    <w:rsid w:val="00C525AD"/>
    <w:rsid w:val="00C5289A"/>
    <w:rsid w:val="00C53119"/>
    <w:rsid w:val="00C56B91"/>
    <w:rsid w:val="00C57EF6"/>
    <w:rsid w:val="00C615CF"/>
    <w:rsid w:val="00C63564"/>
    <w:rsid w:val="00C6506D"/>
    <w:rsid w:val="00C65756"/>
    <w:rsid w:val="00C65A5A"/>
    <w:rsid w:val="00C72558"/>
    <w:rsid w:val="00C74D47"/>
    <w:rsid w:val="00C7571B"/>
    <w:rsid w:val="00C75A3A"/>
    <w:rsid w:val="00C77DA9"/>
    <w:rsid w:val="00C77DC9"/>
    <w:rsid w:val="00C8035F"/>
    <w:rsid w:val="00C80C21"/>
    <w:rsid w:val="00C81763"/>
    <w:rsid w:val="00C818EF"/>
    <w:rsid w:val="00C905AB"/>
    <w:rsid w:val="00C90CDD"/>
    <w:rsid w:val="00C91052"/>
    <w:rsid w:val="00C914E4"/>
    <w:rsid w:val="00C946DE"/>
    <w:rsid w:val="00C95DCC"/>
    <w:rsid w:val="00C9762E"/>
    <w:rsid w:val="00CA1896"/>
    <w:rsid w:val="00CA3704"/>
    <w:rsid w:val="00CA5D1B"/>
    <w:rsid w:val="00CB0E59"/>
    <w:rsid w:val="00CB1186"/>
    <w:rsid w:val="00CB5A00"/>
    <w:rsid w:val="00CB637A"/>
    <w:rsid w:val="00CB65BF"/>
    <w:rsid w:val="00CB6809"/>
    <w:rsid w:val="00CC052B"/>
    <w:rsid w:val="00CC1132"/>
    <w:rsid w:val="00CC1556"/>
    <w:rsid w:val="00CC4C24"/>
    <w:rsid w:val="00CC4F90"/>
    <w:rsid w:val="00CC52F7"/>
    <w:rsid w:val="00CC55DB"/>
    <w:rsid w:val="00CC5C1A"/>
    <w:rsid w:val="00CD11C1"/>
    <w:rsid w:val="00CD2123"/>
    <w:rsid w:val="00CD2E51"/>
    <w:rsid w:val="00CD43F7"/>
    <w:rsid w:val="00CD45FF"/>
    <w:rsid w:val="00CD52A4"/>
    <w:rsid w:val="00CD5862"/>
    <w:rsid w:val="00CD733C"/>
    <w:rsid w:val="00CD7816"/>
    <w:rsid w:val="00CE03CE"/>
    <w:rsid w:val="00CE1070"/>
    <w:rsid w:val="00CE116E"/>
    <w:rsid w:val="00CE7168"/>
    <w:rsid w:val="00CE786A"/>
    <w:rsid w:val="00CE78E2"/>
    <w:rsid w:val="00CF30C0"/>
    <w:rsid w:val="00CF374B"/>
    <w:rsid w:val="00CF793E"/>
    <w:rsid w:val="00CF7A34"/>
    <w:rsid w:val="00D01C8D"/>
    <w:rsid w:val="00D03693"/>
    <w:rsid w:val="00D0388B"/>
    <w:rsid w:val="00D040E8"/>
    <w:rsid w:val="00D041E5"/>
    <w:rsid w:val="00D048ED"/>
    <w:rsid w:val="00D065BE"/>
    <w:rsid w:val="00D10CB5"/>
    <w:rsid w:val="00D1141D"/>
    <w:rsid w:val="00D11B71"/>
    <w:rsid w:val="00D130D7"/>
    <w:rsid w:val="00D15909"/>
    <w:rsid w:val="00D16D1D"/>
    <w:rsid w:val="00D17549"/>
    <w:rsid w:val="00D20AA3"/>
    <w:rsid w:val="00D20E02"/>
    <w:rsid w:val="00D21B51"/>
    <w:rsid w:val="00D24A8C"/>
    <w:rsid w:val="00D2774F"/>
    <w:rsid w:val="00D3094D"/>
    <w:rsid w:val="00D31DEE"/>
    <w:rsid w:val="00D34375"/>
    <w:rsid w:val="00D3485A"/>
    <w:rsid w:val="00D403EE"/>
    <w:rsid w:val="00D40761"/>
    <w:rsid w:val="00D42248"/>
    <w:rsid w:val="00D43567"/>
    <w:rsid w:val="00D4386A"/>
    <w:rsid w:val="00D50748"/>
    <w:rsid w:val="00D52576"/>
    <w:rsid w:val="00D57DE6"/>
    <w:rsid w:val="00D6057E"/>
    <w:rsid w:val="00D60728"/>
    <w:rsid w:val="00D60A63"/>
    <w:rsid w:val="00D6132F"/>
    <w:rsid w:val="00D621EE"/>
    <w:rsid w:val="00D62516"/>
    <w:rsid w:val="00D63724"/>
    <w:rsid w:val="00D6489F"/>
    <w:rsid w:val="00D64FA9"/>
    <w:rsid w:val="00D66370"/>
    <w:rsid w:val="00D66AD9"/>
    <w:rsid w:val="00D708D4"/>
    <w:rsid w:val="00D75462"/>
    <w:rsid w:val="00D76ECA"/>
    <w:rsid w:val="00D77DAD"/>
    <w:rsid w:val="00D8100B"/>
    <w:rsid w:val="00D81493"/>
    <w:rsid w:val="00D8168C"/>
    <w:rsid w:val="00D81A24"/>
    <w:rsid w:val="00D81E50"/>
    <w:rsid w:val="00D83694"/>
    <w:rsid w:val="00D83BC5"/>
    <w:rsid w:val="00D85A06"/>
    <w:rsid w:val="00D9046B"/>
    <w:rsid w:val="00D91167"/>
    <w:rsid w:val="00D91336"/>
    <w:rsid w:val="00D9582E"/>
    <w:rsid w:val="00D958AC"/>
    <w:rsid w:val="00D9789D"/>
    <w:rsid w:val="00DA0E96"/>
    <w:rsid w:val="00DA3C5D"/>
    <w:rsid w:val="00DA3EE7"/>
    <w:rsid w:val="00DA732E"/>
    <w:rsid w:val="00DA7AE6"/>
    <w:rsid w:val="00DA7F31"/>
    <w:rsid w:val="00DB07DC"/>
    <w:rsid w:val="00DB29EE"/>
    <w:rsid w:val="00DB4FEC"/>
    <w:rsid w:val="00DB7461"/>
    <w:rsid w:val="00DC1F92"/>
    <w:rsid w:val="00DC3602"/>
    <w:rsid w:val="00DC3960"/>
    <w:rsid w:val="00DC39FB"/>
    <w:rsid w:val="00DC79CD"/>
    <w:rsid w:val="00DD149E"/>
    <w:rsid w:val="00DD17E1"/>
    <w:rsid w:val="00DD2A48"/>
    <w:rsid w:val="00DD3368"/>
    <w:rsid w:val="00DD337D"/>
    <w:rsid w:val="00DD4A80"/>
    <w:rsid w:val="00DD6B9B"/>
    <w:rsid w:val="00DE3ECC"/>
    <w:rsid w:val="00DE6459"/>
    <w:rsid w:val="00DE7014"/>
    <w:rsid w:val="00DF0A73"/>
    <w:rsid w:val="00DF59E8"/>
    <w:rsid w:val="00DF5B07"/>
    <w:rsid w:val="00DF6D75"/>
    <w:rsid w:val="00E00156"/>
    <w:rsid w:val="00E03668"/>
    <w:rsid w:val="00E10EE7"/>
    <w:rsid w:val="00E155D8"/>
    <w:rsid w:val="00E228E7"/>
    <w:rsid w:val="00E26973"/>
    <w:rsid w:val="00E30DC8"/>
    <w:rsid w:val="00E31043"/>
    <w:rsid w:val="00E31588"/>
    <w:rsid w:val="00E3217B"/>
    <w:rsid w:val="00E3360A"/>
    <w:rsid w:val="00E33AD0"/>
    <w:rsid w:val="00E34224"/>
    <w:rsid w:val="00E34C26"/>
    <w:rsid w:val="00E3573A"/>
    <w:rsid w:val="00E37A19"/>
    <w:rsid w:val="00E413D9"/>
    <w:rsid w:val="00E41CAD"/>
    <w:rsid w:val="00E41FEF"/>
    <w:rsid w:val="00E45009"/>
    <w:rsid w:val="00E456B0"/>
    <w:rsid w:val="00E469C9"/>
    <w:rsid w:val="00E505E6"/>
    <w:rsid w:val="00E51B5F"/>
    <w:rsid w:val="00E54113"/>
    <w:rsid w:val="00E5774A"/>
    <w:rsid w:val="00E60A76"/>
    <w:rsid w:val="00E60CFF"/>
    <w:rsid w:val="00E61E0B"/>
    <w:rsid w:val="00E62F92"/>
    <w:rsid w:val="00E63669"/>
    <w:rsid w:val="00E64385"/>
    <w:rsid w:val="00E64B6D"/>
    <w:rsid w:val="00E657D2"/>
    <w:rsid w:val="00E65BC6"/>
    <w:rsid w:val="00E66292"/>
    <w:rsid w:val="00E73673"/>
    <w:rsid w:val="00E737D4"/>
    <w:rsid w:val="00E762AA"/>
    <w:rsid w:val="00E767C4"/>
    <w:rsid w:val="00E82750"/>
    <w:rsid w:val="00E830E1"/>
    <w:rsid w:val="00E87F86"/>
    <w:rsid w:val="00E91774"/>
    <w:rsid w:val="00E92B9F"/>
    <w:rsid w:val="00E92F4B"/>
    <w:rsid w:val="00E94B32"/>
    <w:rsid w:val="00E95CEF"/>
    <w:rsid w:val="00EA2461"/>
    <w:rsid w:val="00EA53F0"/>
    <w:rsid w:val="00EA7DB6"/>
    <w:rsid w:val="00EB01B8"/>
    <w:rsid w:val="00EB105D"/>
    <w:rsid w:val="00EB144C"/>
    <w:rsid w:val="00EB569C"/>
    <w:rsid w:val="00EB6B61"/>
    <w:rsid w:val="00EC1158"/>
    <w:rsid w:val="00EC1432"/>
    <w:rsid w:val="00EC27F5"/>
    <w:rsid w:val="00EC3BAC"/>
    <w:rsid w:val="00EC42E0"/>
    <w:rsid w:val="00EC5856"/>
    <w:rsid w:val="00ED0122"/>
    <w:rsid w:val="00ED1250"/>
    <w:rsid w:val="00ED3E76"/>
    <w:rsid w:val="00ED7DD1"/>
    <w:rsid w:val="00EE0D3A"/>
    <w:rsid w:val="00EE10E7"/>
    <w:rsid w:val="00EE1E40"/>
    <w:rsid w:val="00EE670A"/>
    <w:rsid w:val="00EE6FBA"/>
    <w:rsid w:val="00EF1986"/>
    <w:rsid w:val="00EF3A55"/>
    <w:rsid w:val="00EF45BE"/>
    <w:rsid w:val="00EF62B7"/>
    <w:rsid w:val="00F0150F"/>
    <w:rsid w:val="00F02AF4"/>
    <w:rsid w:val="00F02E76"/>
    <w:rsid w:val="00F10ED2"/>
    <w:rsid w:val="00F111A5"/>
    <w:rsid w:val="00F12F9E"/>
    <w:rsid w:val="00F136B5"/>
    <w:rsid w:val="00F17440"/>
    <w:rsid w:val="00F17A67"/>
    <w:rsid w:val="00F21D8B"/>
    <w:rsid w:val="00F30A02"/>
    <w:rsid w:val="00F32DA7"/>
    <w:rsid w:val="00F34385"/>
    <w:rsid w:val="00F35035"/>
    <w:rsid w:val="00F36EAE"/>
    <w:rsid w:val="00F37522"/>
    <w:rsid w:val="00F414E0"/>
    <w:rsid w:val="00F4515F"/>
    <w:rsid w:val="00F45711"/>
    <w:rsid w:val="00F5127D"/>
    <w:rsid w:val="00F517DA"/>
    <w:rsid w:val="00F53D79"/>
    <w:rsid w:val="00F547DB"/>
    <w:rsid w:val="00F54F69"/>
    <w:rsid w:val="00F5638A"/>
    <w:rsid w:val="00F611F1"/>
    <w:rsid w:val="00F63A34"/>
    <w:rsid w:val="00F71346"/>
    <w:rsid w:val="00F71369"/>
    <w:rsid w:val="00F72016"/>
    <w:rsid w:val="00F7614D"/>
    <w:rsid w:val="00F77F71"/>
    <w:rsid w:val="00F80C1E"/>
    <w:rsid w:val="00F832D6"/>
    <w:rsid w:val="00F8521D"/>
    <w:rsid w:val="00F855D4"/>
    <w:rsid w:val="00F860B6"/>
    <w:rsid w:val="00F872FF"/>
    <w:rsid w:val="00F87F04"/>
    <w:rsid w:val="00F905AA"/>
    <w:rsid w:val="00F913C8"/>
    <w:rsid w:val="00F92E42"/>
    <w:rsid w:val="00F94A7A"/>
    <w:rsid w:val="00F96D34"/>
    <w:rsid w:val="00FA0D4B"/>
    <w:rsid w:val="00FA2FD9"/>
    <w:rsid w:val="00FA59D4"/>
    <w:rsid w:val="00FA5E64"/>
    <w:rsid w:val="00FB05F7"/>
    <w:rsid w:val="00FB0B0C"/>
    <w:rsid w:val="00FB1CCD"/>
    <w:rsid w:val="00FB40E2"/>
    <w:rsid w:val="00FB4E59"/>
    <w:rsid w:val="00FB7B90"/>
    <w:rsid w:val="00FC1572"/>
    <w:rsid w:val="00FC3C71"/>
    <w:rsid w:val="00FC4E45"/>
    <w:rsid w:val="00FC512D"/>
    <w:rsid w:val="00FD0799"/>
    <w:rsid w:val="00FD0865"/>
    <w:rsid w:val="00FD0D6F"/>
    <w:rsid w:val="00FD424E"/>
    <w:rsid w:val="00FD448A"/>
    <w:rsid w:val="00FD4E2F"/>
    <w:rsid w:val="00FD6A7A"/>
    <w:rsid w:val="00FD7FC1"/>
    <w:rsid w:val="00FE08C4"/>
    <w:rsid w:val="00FE1D1E"/>
    <w:rsid w:val="00FE2035"/>
    <w:rsid w:val="00FE3506"/>
    <w:rsid w:val="00FE428E"/>
    <w:rsid w:val="00FE5552"/>
    <w:rsid w:val="00FF0D2E"/>
    <w:rsid w:val="00FF17B5"/>
    <w:rsid w:val="00FF19F3"/>
    <w:rsid w:val="00FF1E50"/>
    <w:rsid w:val="00FF3ADA"/>
    <w:rsid w:val="00FF5AAA"/>
    <w:rsid w:val="00FF743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35A1EEF8-177C-4309-B8DF-7325D9DDC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B0C7D"/>
    <w:pPr>
      <w:tabs>
        <w:tab w:val="left" w:pos="397"/>
        <w:tab w:val="left" w:pos="567"/>
        <w:tab w:val="left" w:pos="737"/>
      </w:tabs>
      <w:spacing w:after="60"/>
      <w:jc w:val="both"/>
    </w:pPr>
    <w:rPr>
      <w:rFonts w:cs="Arial"/>
      <w:bCs/>
      <w:iCs/>
      <w:szCs w:val="24"/>
    </w:rPr>
  </w:style>
  <w:style w:type="paragraph" w:styleId="Nagwek1">
    <w:name w:val="heading 1"/>
    <w:aliases w:val="Title 1"/>
    <w:basedOn w:val="Normalny"/>
    <w:next w:val="Normalny"/>
    <w:link w:val="Nagwek1Znak1"/>
    <w:uiPriority w:val="9"/>
    <w:qFormat/>
    <w:rsid w:val="008B0C7D"/>
    <w:pPr>
      <w:keepNext/>
      <w:numPr>
        <w:numId w:val="1"/>
      </w:numPr>
      <w:spacing w:before="360"/>
      <w:jc w:val="left"/>
      <w:outlineLvl w:val="0"/>
    </w:pPr>
    <w:rPr>
      <w:b/>
      <w:bCs w:val="0"/>
      <w:kern w:val="24"/>
      <w:sz w:val="22"/>
    </w:rPr>
  </w:style>
  <w:style w:type="paragraph" w:styleId="Nagwek2">
    <w:name w:val="heading 2"/>
    <w:aliases w:val="Title 2 Znak Znak,Title 2"/>
    <w:basedOn w:val="Normalny"/>
    <w:next w:val="Normalny"/>
    <w:link w:val="Nagwek2Znak1"/>
    <w:uiPriority w:val="9"/>
    <w:qFormat/>
    <w:rsid w:val="008B0C7D"/>
    <w:pPr>
      <w:keepNext/>
      <w:numPr>
        <w:ilvl w:val="1"/>
        <w:numId w:val="1"/>
      </w:numPr>
      <w:tabs>
        <w:tab w:val="clear" w:pos="397"/>
      </w:tabs>
      <w:spacing w:before="240"/>
      <w:outlineLvl w:val="1"/>
    </w:pPr>
    <w:rPr>
      <w:b/>
      <w:bCs w:val="0"/>
      <w:iCs w:val="0"/>
      <w:kern w:val="24"/>
      <w:sz w:val="22"/>
    </w:rPr>
  </w:style>
  <w:style w:type="paragraph" w:styleId="Nagwek3">
    <w:name w:val="heading 3"/>
    <w:basedOn w:val="Normalny"/>
    <w:next w:val="Normalny"/>
    <w:link w:val="Nagwek3Znak1"/>
    <w:uiPriority w:val="9"/>
    <w:qFormat/>
    <w:rsid w:val="008B0C7D"/>
    <w:pPr>
      <w:keepNext/>
      <w:numPr>
        <w:ilvl w:val="2"/>
        <w:numId w:val="1"/>
      </w:numPr>
      <w:tabs>
        <w:tab w:val="clear" w:pos="397"/>
        <w:tab w:val="clear" w:pos="567"/>
      </w:tabs>
      <w:spacing w:before="120"/>
      <w:outlineLvl w:val="2"/>
    </w:pPr>
    <w:rPr>
      <w:b/>
      <w:bCs w:val="0"/>
      <w:szCs w:val="26"/>
    </w:rPr>
  </w:style>
  <w:style w:type="paragraph" w:styleId="Nagwek4">
    <w:name w:val="heading 4"/>
    <w:basedOn w:val="Normalny"/>
    <w:next w:val="Normalny"/>
    <w:uiPriority w:val="9"/>
    <w:qFormat/>
    <w:rsid w:val="008B0C7D"/>
    <w:pPr>
      <w:keepNext/>
      <w:numPr>
        <w:ilvl w:val="3"/>
        <w:numId w:val="1"/>
      </w:numPr>
      <w:tabs>
        <w:tab w:val="clear" w:pos="397"/>
      </w:tabs>
      <w:spacing w:before="120"/>
      <w:outlineLvl w:val="3"/>
    </w:pPr>
    <w:rPr>
      <w:rFonts w:cs="Times New Roman"/>
      <w:b/>
      <w:szCs w:val="20"/>
    </w:rPr>
  </w:style>
  <w:style w:type="paragraph" w:styleId="Nagwek5">
    <w:name w:val="heading 5"/>
    <w:basedOn w:val="Normalny"/>
    <w:next w:val="Normalny"/>
    <w:qFormat/>
    <w:rsid w:val="008B0C7D"/>
    <w:pPr>
      <w:numPr>
        <w:ilvl w:val="4"/>
        <w:numId w:val="2"/>
      </w:numPr>
      <w:spacing w:before="240" w:after="120"/>
      <w:outlineLvl w:val="4"/>
    </w:pPr>
    <w:rPr>
      <w:i/>
    </w:rPr>
  </w:style>
  <w:style w:type="paragraph" w:styleId="Nagwek6">
    <w:name w:val="heading 6"/>
    <w:basedOn w:val="Normalny"/>
    <w:next w:val="Normalny"/>
    <w:qFormat/>
    <w:rsid w:val="008B0C7D"/>
    <w:pPr>
      <w:numPr>
        <w:ilvl w:val="5"/>
        <w:numId w:val="2"/>
      </w:numPr>
      <w:spacing w:before="240"/>
      <w:outlineLvl w:val="5"/>
    </w:pPr>
    <w:rPr>
      <w:i/>
      <w:sz w:val="22"/>
    </w:rPr>
  </w:style>
  <w:style w:type="paragraph" w:styleId="Nagwek7">
    <w:name w:val="heading 7"/>
    <w:basedOn w:val="Normalny"/>
    <w:next w:val="Normalny"/>
    <w:qFormat/>
    <w:rsid w:val="008B0C7D"/>
    <w:pPr>
      <w:numPr>
        <w:ilvl w:val="6"/>
        <w:numId w:val="2"/>
      </w:numPr>
      <w:spacing w:before="240"/>
      <w:outlineLvl w:val="6"/>
    </w:pPr>
    <w:rPr>
      <w:rFonts w:ascii="Arial" w:hAnsi="Arial"/>
    </w:rPr>
  </w:style>
  <w:style w:type="paragraph" w:styleId="Nagwek8">
    <w:name w:val="heading 8"/>
    <w:basedOn w:val="Normalny"/>
    <w:next w:val="Normalny"/>
    <w:qFormat/>
    <w:rsid w:val="008B0C7D"/>
    <w:pPr>
      <w:numPr>
        <w:ilvl w:val="7"/>
        <w:numId w:val="2"/>
      </w:numPr>
      <w:spacing w:before="240"/>
      <w:outlineLvl w:val="7"/>
    </w:pPr>
    <w:rPr>
      <w:rFonts w:ascii="Arial" w:hAnsi="Arial"/>
      <w:i/>
    </w:rPr>
  </w:style>
  <w:style w:type="paragraph" w:styleId="Nagwek9">
    <w:name w:val="heading 9"/>
    <w:basedOn w:val="Normalny"/>
    <w:next w:val="Normalny"/>
    <w:link w:val="Nagwek9Znak"/>
    <w:qFormat/>
    <w:rsid w:val="008B0C7D"/>
    <w:pPr>
      <w:numPr>
        <w:ilvl w:val="8"/>
        <w:numId w:val="2"/>
      </w:numPr>
      <w:spacing w:before="24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Nagwek2">
    <w:name w:val="Styl Nagłówek 2"/>
    <w:basedOn w:val="Nagwek2"/>
    <w:rsid w:val="008B0C7D"/>
    <w:rPr>
      <w:b w:val="0"/>
    </w:rPr>
  </w:style>
  <w:style w:type="paragraph" w:customStyle="1" w:styleId="StylNormalny">
    <w:name w:val="Styl Normalny"/>
    <w:basedOn w:val="Normalny"/>
    <w:rsid w:val="008B0C7D"/>
    <w:pPr>
      <w:spacing w:before="240"/>
    </w:pPr>
  </w:style>
  <w:style w:type="paragraph" w:styleId="Nagwek">
    <w:name w:val="header"/>
    <w:aliases w:val="Nagłówek strony"/>
    <w:basedOn w:val="Normalny"/>
    <w:link w:val="NagwekZnak"/>
    <w:uiPriority w:val="99"/>
    <w:rsid w:val="008B0C7D"/>
    <w:pPr>
      <w:tabs>
        <w:tab w:val="clear" w:pos="567"/>
        <w:tab w:val="center" w:pos="4536"/>
        <w:tab w:val="right" w:pos="9072"/>
      </w:tabs>
    </w:pPr>
  </w:style>
  <w:style w:type="paragraph" w:styleId="Stopka">
    <w:name w:val="footer"/>
    <w:basedOn w:val="Normalny"/>
    <w:link w:val="StopkaZnak"/>
    <w:rsid w:val="008B0C7D"/>
    <w:pPr>
      <w:tabs>
        <w:tab w:val="clear" w:pos="567"/>
        <w:tab w:val="center" w:pos="4536"/>
        <w:tab w:val="right" w:pos="9072"/>
      </w:tabs>
    </w:pPr>
  </w:style>
  <w:style w:type="paragraph" w:customStyle="1" w:styleId="normalny3">
    <w:name w:val="normalny 3"/>
    <w:basedOn w:val="Normalny"/>
    <w:link w:val="normalny3Znak"/>
    <w:rsid w:val="008B0C7D"/>
    <w:pPr>
      <w:tabs>
        <w:tab w:val="clear" w:pos="567"/>
      </w:tabs>
      <w:spacing w:before="60"/>
    </w:pPr>
  </w:style>
  <w:style w:type="paragraph" w:customStyle="1" w:styleId="Tabela">
    <w:name w:val="Tabela"/>
    <w:basedOn w:val="Normalny"/>
    <w:link w:val="TabelaZnak"/>
    <w:rsid w:val="008B0C7D"/>
    <w:pPr>
      <w:spacing w:before="120" w:after="0"/>
      <w:jc w:val="center"/>
    </w:pPr>
    <w:rPr>
      <w:sz w:val="18"/>
    </w:rPr>
  </w:style>
  <w:style w:type="paragraph" w:customStyle="1" w:styleId="TytuSST">
    <w:name w:val="Tytuł SST"/>
    <w:basedOn w:val="Normalny"/>
    <w:rsid w:val="008B0C7D"/>
    <w:pPr>
      <w:tabs>
        <w:tab w:val="clear" w:pos="397"/>
        <w:tab w:val="clear" w:pos="567"/>
        <w:tab w:val="clear" w:pos="737"/>
        <w:tab w:val="left" w:pos="2126"/>
      </w:tabs>
      <w:spacing w:before="60"/>
      <w:jc w:val="center"/>
    </w:pPr>
    <w:rPr>
      <w:sz w:val="22"/>
      <w:u w:val="single"/>
    </w:rPr>
  </w:style>
  <w:style w:type="table" w:styleId="Tabela-Siatka">
    <w:name w:val="Table Grid"/>
    <w:basedOn w:val="Standardowy"/>
    <w:rsid w:val="008B0C7D"/>
    <w:pPr>
      <w:tabs>
        <w:tab w:val="left" w:pos="397"/>
        <w:tab w:val="left" w:pos="567"/>
        <w:tab w:val="left" w:pos="737"/>
      </w:tabs>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8B0C7D"/>
    <w:rPr>
      <w:rFonts w:ascii="Arial" w:hAnsi="Arial"/>
      <w:i/>
      <w:sz w:val="20"/>
    </w:rPr>
  </w:style>
  <w:style w:type="character" w:customStyle="1" w:styleId="StopkaZnak">
    <w:name w:val="Stopka Znak"/>
    <w:basedOn w:val="Domylnaczcionkaakapitu"/>
    <w:link w:val="Stopka"/>
    <w:rsid w:val="008B0C7D"/>
    <w:rPr>
      <w:rFonts w:cs="Arial"/>
      <w:bCs/>
      <w:iCs/>
      <w:szCs w:val="24"/>
      <w:lang w:val="pl-PL" w:eastAsia="pl-PL" w:bidi="ar-SA"/>
    </w:rPr>
  </w:style>
  <w:style w:type="paragraph" w:customStyle="1" w:styleId="Kropka">
    <w:name w:val="Kropka"/>
    <w:basedOn w:val="Normalny"/>
    <w:rsid w:val="008B0C7D"/>
    <w:pPr>
      <w:tabs>
        <w:tab w:val="clear" w:pos="567"/>
      </w:tabs>
      <w:ind w:left="284" w:hanging="284"/>
    </w:pPr>
  </w:style>
  <w:style w:type="paragraph" w:customStyle="1" w:styleId="11Pogrubienie">
    <w:name w:val="1.1. Pogrubienie"/>
    <w:basedOn w:val="Normalny"/>
    <w:link w:val="11PogrubienieZnakZnak"/>
    <w:rsid w:val="008B0C7D"/>
    <w:pPr>
      <w:spacing w:before="240" w:after="120"/>
    </w:pPr>
    <w:rPr>
      <w:b/>
      <w:sz w:val="24"/>
    </w:rPr>
  </w:style>
  <w:style w:type="character" w:customStyle="1" w:styleId="11PogrubienieZnakZnak">
    <w:name w:val="1.1. Pogrubienie Znak Znak"/>
    <w:basedOn w:val="Domylnaczcionkaakapitu"/>
    <w:link w:val="11Pogrubienie"/>
    <w:rsid w:val="008B0C7D"/>
    <w:rPr>
      <w:rFonts w:cs="Arial"/>
      <w:b/>
      <w:bCs/>
      <w:iCs/>
      <w:sz w:val="24"/>
      <w:szCs w:val="24"/>
      <w:lang w:val="pl-PL" w:eastAsia="pl-PL" w:bidi="ar-SA"/>
    </w:rPr>
  </w:style>
  <w:style w:type="character" w:customStyle="1" w:styleId="normalny3Znak">
    <w:name w:val="normalny 3 Znak"/>
    <w:basedOn w:val="Domylnaczcionkaakapitu"/>
    <w:link w:val="normalny3"/>
    <w:rsid w:val="008B0C7D"/>
    <w:rPr>
      <w:rFonts w:cs="Arial"/>
      <w:bCs/>
      <w:iCs/>
      <w:szCs w:val="24"/>
      <w:lang w:val="pl-PL" w:eastAsia="pl-PL" w:bidi="ar-SA"/>
    </w:rPr>
  </w:style>
  <w:style w:type="paragraph" w:customStyle="1" w:styleId="Normal12">
    <w:name w:val="Normal 12"/>
    <w:basedOn w:val="Normalny"/>
    <w:link w:val="Normal12Znak"/>
    <w:rsid w:val="008B0C7D"/>
    <w:pPr>
      <w:spacing w:before="240"/>
    </w:pPr>
  </w:style>
  <w:style w:type="character" w:customStyle="1" w:styleId="Normal12Znak">
    <w:name w:val="Normal 12 Znak"/>
    <w:basedOn w:val="Domylnaczcionkaakapitu"/>
    <w:link w:val="Normal12"/>
    <w:rsid w:val="008B0C7D"/>
    <w:rPr>
      <w:rFonts w:cs="Arial"/>
      <w:bCs/>
      <w:iCs/>
      <w:szCs w:val="24"/>
      <w:lang w:val="pl-PL" w:eastAsia="pl-PL" w:bidi="ar-SA"/>
    </w:rPr>
  </w:style>
  <w:style w:type="paragraph" w:customStyle="1" w:styleId="Normal1">
    <w:name w:val="Normal 1"/>
    <w:basedOn w:val="Normalny"/>
    <w:link w:val="Normal1Znak"/>
    <w:rsid w:val="008B0C7D"/>
    <w:pPr>
      <w:spacing w:before="240"/>
    </w:pPr>
  </w:style>
  <w:style w:type="character" w:customStyle="1" w:styleId="Normal1Znak">
    <w:name w:val="Normal 1 Znak"/>
    <w:basedOn w:val="Domylnaczcionkaakapitu"/>
    <w:link w:val="Normal1"/>
    <w:rsid w:val="008B0C7D"/>
    <w:rPr>
      <w:rFonts w:cs="Arial"/>
      <w:bCs/>
      <w:iCs/>
      <w:szCs w:val="24"/>
      <w:lang w:val="pl-PL" w:eastAsia="pl-PL" w:bidi="ar-SA"/>
    </w:rPr>
  </w:style>
  <w:style w:type="character" w:customStyle="1" w:styleId="Nagwek2Znak">
    <w:name w:val="Nagłówek 2 Znak"/>
    <w:basedOn w:val="Domylnaczcionkaakapitu"/>
    <w:rsid w:val="008B0C7D"/>
    <w:rPr>
      <w:rFonts w:cs="Arial"/>
      <w:b/>
      <w:kern w:val="24"/>
      <w:sz w:val="22"/>
      <w:szCs w:val="24"/>
      <w:lang w:val="pl-PL" w:eastAsia="pl-PL" w:bidi="ar-SA"/>
    </w:rPr>
  </w:style>
  <w:style w:type="paragraph" w:customStyle="1" w:styleId="Styl1">
    <w:name w:val="Styl1"/>
    <w:basedOn w:val="Normalny"/>
    <w:link w:val="Styl1Znak"/>
    <w:rsid w:val="008B0C7D"/>
    <w:pPr>
      <w:tabs>
        <w:tab w:val="left" w:pos="340"/>
      </w:tabs>
    </w:pPr>
  </w:style>
  <w:style w:type="character" w:customStyle="1" w:styleId="Nagwek2Znak1">
    <w:name w:val="Nagłówek 2 Znak1"/>
    <w:aliases w:val="Title 2 Znak Znak Znak1,Title 2 Znak"/>
    <w:basedOn w:val="Domylnaczcionkaakapitu"/>
    <w:link w:val="Nagwek2"/>
    <w:rsid w:val="008B0C7D"/>
    <w:rPr>
      <w:rFonts w:cs="Arial"/>
      <w:b/>
      <w:kern w:val="24"/>
      <w:sz w:val="22"/>
      <w:szCs w:val="24"/>
      <w:lang w:val="pl-PL" w:eastAsia="pl-PL" w:bidi="ar-SA"/>
    </w:rPr>
  </w:style>
  <w:style w:type="character" w:customStyle="1" w:styleId="Nagwek3Znak1">
    <w:name w:val="Nagłówek 3 Znak1"/>
    <w:basedOn w:val="Domylnaczcionkaakapitu"/>
    <w:link w:val="Nagwek3"/>
    <w:rsid w:val="008B0C7D"/>
    <w:rPr>
      <w:rFonts w:cs="Arial"/>
      <w:b/>
      <w:iCs/>
      <w:szCs w:val="26"/>
      <w:lang w:val="pl-PL" w:eastAsia="pl-PL" w:bidi="ar-SA"/>
    </w:rPr>
  </w:style>
  <w:style w:type="character" w:customStyle="1" w:styleId="normalny3ZnakZnak1">
    <w:name w:val="normalny 3 Znak Znak1"/>
    <w:basedOn w:val="Domylnaczcionkaakapitu"/>
    <w:rsid w:val="008B0C7D"/>
    <w:rPr>
      <w:rFonts w:cs="Arial"/>
      <w:bCs/>
      <w:iCs/>
      <w:szCs w:val="24"/>
      <w:lang w:val="pl-PL" w:eastAsia="pl-PL" w:bidi="ar-SA"/>
    </w:rPr>
  </w:style>
  <w:style w:type="paragraph" w:styleId="Tekstpodstawowy">
    <w:name w:val="Body Text"/>
    <w:basedOn w:val="Normalny"/>
    <w:rsid w:val="008B0C7D"/>
    <w:pPr>
      <w:tabs>
        <w:tab w:val="clear" w:pos="567"/>
      </w:tabs>
      <w:spacing w:before="100" w:after="100" w:line="360" w:lineRule="auto"/>
    </w:pPr>
  </w:style>
  <w:style w:type="character" w:styleId="Hipercze">
    <w:name w:val="Hyperlink"/>
    <w:basedOn w:val="Domylnaczcionkaakapitu"/>
    <w:rsid w:val="008B0C7D"/>
    <w:rPr>
      <w:color w:val="000080"/>
      <w:u w:val="single"/>
    </w:rPr>
  </w:style>
  <w:style w:type="paragraph" w:customStyle="1" w:styleId="StylNagwek3NiePogrubienie">
    <w:name w:val="Styl Nagłówek 3 + Nie Pogrubienie"/>
    <w:basedOn w:val="Nagwek3"/>
    <w:rsid w:val="008B0C7D"/>
    <w:rPr>
      <w:b w:val="0"/>
      <w:iCs w:val="0"/>
    </w:rPr>
  </w:style>
  <w:style w:type="paragraph" w:customStyle="1" w:styleId="StylNagwek3NiePogrubienie1">
    <w:name w:val="Styl Nagłówek 3 + Nie Pogrubienie1"/>
    <w:basedOn w:val="Nagwek3"/>
    <w:rsid w:val="008B0C7D"/>
    <w:rPr>
      <w:b w:val="0"/>
      <w:iCs w:val="0"/>
    </w:rPr>
  </w:style>
  <w:style w:type="character" w:customStyle="1" w:styleId="Nagwek1Title1ZnakZnak">
    <w:name w:val="Nagłówek 1;Title 1 Znak Znak"/>
    <w:basedOn w:val="Domylnaczcionkaakapitu"/>
    <w:rsid w:val="008B0C7D"/>
    <w:rPr>
      <w:rFonts w:cs="Arial"/>
      <w:b/>
      <w:iCs/>
      <w:caps/>
      <w:kern w:val="24"/>
      <w:sz w:val="22"/>
      <w:szCs w:val="24"/>
      <w:lang w:val="pl-PL" w:eastAsia="pl-PL" w:bidi="ar-SA"/>
    </w:rPr>
  </w:style>
  <w:style w:type="character" w:customStyle="1" w:styleId="TabelaZnak">
    <w:name w:val="Tabela Znak"/>
    <w:basedOn w:val="Domylnaczcionkaakapitu"/>
    <w:link w:val="Tabela"/>
    <w:rsid w:val="008B0C7D"/>
    <w:rPr>
      <w:rFonts w:cs="Arial"/>
      <w:bCs/>
      <w:iCs/>
      <w:sz w:val="18"/>
      <w:szCs w:val="24"/>
      <w:lang w:val="pl-PL" w:eastAsia="pl-PL" w:bidi="ar-SA"/>
    </w:rPr>
  </w:style>
  <w:style w:type="paragraph" w:customStyle="1" w:styleId="normalnypunkt">
    <w:name w:val="normalny punkt"/>
    <w:basedOn w:val="Normalny"/>
    <w:rsid w:val="008B0C7D"/>
    <w:pPr>
      <w:numPr>
        <w:numId w:val="3"/>
      </w:numPr>
      <w:spacing w:before="40"/>
    </w:pPr>
    <w:rPr>
      <w:szCs w:val="20"/>
    </w:rPr>
  </w:style>
  <w:style w:type="character" w:customStyle="1" w:styleId="Styl1Znak">
    <w:name w:val="Styl1 Znak"/>
    <w:basedOn w:val="Domylnaczcionkaakapitu"/>
    <w:link w:val="Styl1"/>
    <w:rsid w:val="008B0C7D"/>
    <w:rPr>
      <w:rFonts w:cs="Arial"/>
      <w:bCs/>
      <w:iCs/>
      <w:szCs w:val="24"/>
      <w:lang w:val="pl-PL" w:eastAsia="pl-PL" w:bidi="ar-SA"/>
    </w:rPr>
  </w:style>
  <w:style w:type="character" w:customStyle="1" w:styleId="spelle">
    <w:name w:val="spelle"/>
    <w:basedOn w:val="Domylnaczcionkaakapitu"/>
    <w:rsid w:val="008B0C7D"/>
  </w:style>
  <w:style w:type="paragraph" w:customStyle="1" w:styleId="normalny0">
    <w:name w:val="normalny 0"/>
    <w:basedOn w:val="Normalny"/>
    <w:link w:val="normalny0Znak"/>
    <w:rsid w:val="008B0C7D"/>
    <w:pPr>
      <w:tabs>
        <w:tab w:val="left" w:pos="510"/>
        <w:tab w:val="left" w:pos="624"/>
        <w:tab w:val="left" w:pos="851"/>
      </w:tabs>
    </w:pPr>
  </w:style>
  <w:style w:type="character" w:customStyle="1" w:styleId="normalny0Znak">
    <w:name w:val="normalny 0 Znak"/>
    <w:basedOn w:val="Domylnaczcionkaakapitu"/>
    <w:link w:val="normalny0"/>
    <w:rsid w:val="008B0C7D"/>
    <w:rPr>
      <w:rFonts w:cs="Arial"/>
      <w:bCs/>
      <w:iCs/>
      <w:szCs w:val="24"/>
      <w:lang w:val="pl-PL" w:eastAsia="pl-PL" w:bidi="ar-SA"/>
    </w:rPr>
  </w:style>
  <w:style w:type="paragraph" w:customStyle="1" w:styleId="StylPierwszywiersz05cm">
    <w:name w:val="Styl Pierwszy wiersz:  05 cm"/>
    <w:basedOn w:val="Normalny"/>
    <w:next w:val="Normalny"/>
    <w:link w:val="StylPierwszywiersz05cmZnak"/>
    <w:rsid w:val="008B0C7D"/>
    <w:pPr>
      <w:ind w:firstLine="567"/>
    </w:pPr>
  </w:style>
  <w:style w:type="character" w:customStyle="1" w:styleId="StylPierwszywiersz05cmZnak">
    <w:name w:val="Styl Pierwszy wiersz:  05 cm Znak"/>
    <w:basedOn w:val="Domylnaczcionkaakapitu"/>
    <w:link w:val="StylPierwszywiersz05cm"/>
    <w:rsid w:val="008B0C7D"/>
    <w:rPr>
      <w:rFonts w:cs="Arial"/>
      <w:bCs/>
      <w:iCs/>
      <w:szCs w:val="24"/>
      <w:lang w:val="pl-PL" w:eastAsia="pl-PL" w:bidi="ar-SA"/>
    </w:rPr>
  </w:style>
  <w:style w:type="paragraph" w:customStyle="1" w:styleId="StylPierwszywiersz1cm">
    <w:name w:val="Styl Pierwszy wiersz:  1 cm"/>
    <w:basedOn w:val="Normalny"/>
    <w:link w:val="StylPierwszywiersz1cmZnak"/>
    <w:rsid w:val="008B0C7D"/>
    <w:pPr>
      <w:ind w:firstLine="567"/>
    </w:pPr>
    <w:rPr>
      <w:szCs w:val="20"/>
    </w:rPr>
  </w:style>
  <w:style w:type="character" w:customStyle="1" w:styleId="StylPierwszywiersz1cmZnak">
    <w:name w:val="Styl Pierwszy wiersz:  1 cm Znak"/>
    <w:basedOn w:val="Domylnaczcionkaakapitu"/>
    <w:link w:val="StylPierwszywiersz1cm"/>
    <w:rsid w:val="008B0C7D"/>
    <w:rPr>
      <w:rFonts w:cs="Arial"/>
      <w:bCs/>
      <w:iCs/>
      <w:lang w:val="pl-PL" w:eastAsia="pl-PL" w:bidi="ar-SA"/>
    </w:rPr>
  </w:style>
  <w:style w:type="paragraph" w:customStyle="1" w:styleId="StylNagwek1Wyjustowany">
    <w:name w:val="Styl Nagłówek 1 + Wyjustowany"/>
    <w:basedOn w:val="Nagwek1"/>
    <w:rsid w:val="008B0C7D"/>
    <w:pPr>
      <w:jc w:val="both"/>
    </w:pPr>
    <w:rPr>
      <w:bCs/>
    </w:rPr>
  </w:style>
  <w:style w:type="paragraph" w:customStyle="1" w:styleId="StylWyjustowany">
    <w:name w:val="Styl Wyjustowany"/>
    <w:basedOn w:val="Normalny"/>
    <w:link w:val="StylWyjustowanyZnak"/>
    <w:rsid w:val="008B0C7D"/>
    <w:rPr>
      <w:szCs w:val="20"/>
    </w:rPr>
  </w:style>
  <w:style w:type="paragraph" w:styleId="Listapunktowana3">
    <w:name w:val="List Bullet 3"/>
    <w:basedOn w:val="Normalny"/>
    <w:rsid w:val="008B0C7D"/>
    <w:pPr>
      <w:tabs>
        <w:tab w:val="num" w:pos="926"/>
      </w:tabs>
      <w:ind w:left="926" w:hanging="360"/>
    </w:pPr>
  </w:style>
  <w:style w:type="character" w:customStyle="1" w:styleId="Nagwek3Znak">
    <w:name w:val="Nagłówek 3 Znak"/>
    <w:basedOn w:val="Domylnaczcionkaakapitu"/>
    <w:rsid w:val="008B0C7D"/>
    <w:rPr>
      <w:rFonts w:cs="Arial"/>
      <w:b/>
      <w:iCs/>
      <w:szCs w:val="26"/>
      <w:lang w:val="pl-PL" w:eastAsia="pl-PL" w:bidi="ar-SA"/>
    </w:rPr>
  </w:style>
  <w:style w:type="paragraph" w:customStyle="1" w:styleId="Litera">
    <w:name w:val="Litera"/>
    <w:basedOn w:val="Normalny"/>
    <w:next w:val="Normalny"/>
    <w:rsid w:val="008B0C7D"/>
    <w:pPr>
      <w:tabs>
        <w:tab w:val="num" w:pos="397"/>
      </w:tabs>
      <w:ind w:left="397" w:hanging="397"/>
    </w:pPr>
  </w:style>
  <w:style w:type="paragraph" w:customStyle="1" w:styleId="11Normal1">
    <w:name w:val="1.1. Normal 1"/>
    <w:basedOn w:val="Normalny"/>
    <w:link w:val="11Normal1Znak"/>
    <w:rsid w:val="008B0C7D"/>
    <w:pPr>
      <w:spacing w:before="240"/>
    </w:pPr>
  </w:style>
  <w:style w:type="character" w:customStyle="1" w:styleId="11Normal1Znak">
    <w:name w:val="1.1. Normal 1 Znak"/>
    <w:basedOn w:val="Domylnaczcionkaakapitu"/>
    <w:link w:val="11Normal1"/>
    <w:rsid w:val="008B0C7D"/>
    <w:rPr>
      <w:rFonts w:cs="Arial"/>
      <w:bCs/>
      <w:iCs/>
      <w:szCs w:val="24"/>
      <w:lang w:val="pl-PL" w:eastAsia="pl-PL" w:bidi="ar-SA"/>
    </w:rPr>
  </w:style>
  <w:style w:type="paragraph" w:customStyle="1" w:styleId="Styl11Normal1Pogrubienie">
    <w:name w:val="Styl 1.1. Normal 1 + Pogrubienie"/>
    <w:basedOn w:val="11Normal1"/>
    <w:link w:val="Styl11Normal1PogrubienieZnak"/>
    <w:rsid w:val="008B0C7D"/>
    <w:rPr>
      <w:b/>
      <w:bCs w:val="0"/>
    </w:rPr>
  </w:style>
  <w:style w:type="character" w:customStyle="1" w:styleId="Styl11Normal1PogrubienieZnak">
    <w:name w:val="Styl 1.1. Normal 1 + Pogrubienie Znak"/>
    <w:basedOn w:val="11Normal1Znak"/>
    <w:link w:val="Styl11Normal1Pogrubienie"/>
    <w:rsid w:val="008B0C7D"/>
    <w:rPr>
      <w:rFonts w:cs="Arial"/>
      <w:b/>
      <w:bCs/>
      <w:iCs/>
      <w:szCs w:val="24"/>
      <w:lang w:val="pl-PL" w:eastAsia="pl-PL" w:bidi="ar-SA"/>
    </w:rPr>
  </w:style>
  <w:style w:type="paragraph" w:customStyle="1" w:styleId="Norm12">
    <w:name w:val="Norm 12"/>
    <w:basedOn w:val="Normalny"/>
    <w:rsid w:val="008B0C7D"/>
    <w:pPr>
      <w:spacing w:before="240"/>
    </w:pPr>
  </w:style>
  <w:style w:type="character" w:customStyle="1" w:styleId="StylWyjustowanyZnak">
    <w:name w:val="Styl Wyjustowany Znak"/>
    <w:basedOn w:val="Domylnaczcionkaakapitu"/>
    <w:link w:val="StylWyjustowany"/>
    <w:rsid w:val="008B0C7D"/>
    <w:rPr>
      <w:rFonts w:cs="Arial"/>
      <w:bCs/>
      <w:iCs/>
      <w:lang w:val="pl-PL" w:eastAsia="pl-PL" w:bidi="ar-SA"/>
    </w:rPr>
  </w:style>
  <w:style w:type="paragraph" w:customStyle="1" w:styleId="Wyjust12">
    <w:name w:val="Wyjust 12"/>
    <w:basedOn w:val="StylWyjustowany"/>
    <w:rsid w:val="008B0C7D"/>
    <w:pPr>
      <w:spacing w:before="240"/>
    </w:pPr>
  </w:style>
  <w:style w:type="paragraph" w:customStyle="1" w:styleId="Tekst">
    <w:name w:val="Tekst"/>
    <w:basedOn w:val="Normalny"/>
    <w:link w:val="TekstZnak"/>
    <w:rsid w:val="008B0C7D"/>
    <w:pPr>
      <w:suppressLineNumbers/>
      <w:tabs>
        <w:tab w:val="left" w:pos="0"/>
        <w:tab w:val="left" w:pos="1134"/>
        <w:tab w:val="left" w:leader="dot" w:pos="1701"/>
        <w:tab w:val="right" w:pos="9354"/>
      </w:tabs>
      <w:spacing w:line="200" w:lineRule="atLeast"/>
      <w:textAlignment w:val="top"/>
    </w:pPr>
    <w:rPr>
      <w:kern w:val="1"/>
    </w:rPr>
  </w:style>
  <w:style w:type="character" w:customStyle="1" w:styleId="TekstZnak">
    <w:name w:val="Tekst Znak"/>
    <w:basedOn w:val="Domylnaczcionkaakapitu"/>
    <w:link w:val="Tekst"/>
    <w:rsid w:val="008B0C7D"/>
    <w:rPr>
      <w:rFonts w:cs="Arial"/>
      <w:bCs/>
      <w:iCs/>
      <w:kern w:val="1"/>
      <w:szCs w:val="24"/>
      <w:lang w:val="pl-PL" w:bidi="ar-SA"/>
    </w:rPr>
  </w:style>
  <w:style w:type="paragraph" w:styleId="Listapunktowana2">
    <w:name w:val="List Bullet 2"/>
    <w:basedOn w:val="Normalny"/>
    <w:autoRedefine/>
    <w:rsid w:val="008B0C7D"/>
    <w:pPr>
      <w:numPr>
        <w:numId w:val="2"/>
      </w:numPr>
    </w:pPr>
  </w:style>
  <w:style w:type="paragraph" w:styleId="Legenda">
    <w:name w:val="caption"/>
    <w:basedOn w:val="Normalny"/>
    <w:next w:val="Normalny"/>
    <w:qFormat/>
    <w:rsid w:val="008B0C7D"/>
  </w:style>
  <w:style w:type="paragraph" w:customStyle="1" w:styleId="Kreska">
    <w:name w:val="Kreska"/>
    <w:basedOn w:val="Normalny"/>
    <w:rsid w:val="008B0C7D"/>
    <w:pPr>
      <w:ind w:left="284" w:hanging="284"/>
    </w:pPr>
  </w:style>
  <w:style w:type="paragraph" w:styleId="Lista">
    <w:name w:val="List"/>
    <w:basedOn w:val="Normalny"/>
    <w:rsid w:val="008B0C7D"/>
    <w:pPr>
      <w:spacing w:line="360" w:lineRule="exact"/>
      <w:ind w:left="284" w:hanging="284"/>
    </w:pPr>
  </w:style>
  <w:style w:type="paragraph" w:styleId="Lista2">
    <w:name w:val="List 2"/>
    <w:basedOn w:val="Normalny"/>
    <w:rsid w:val="008B0C7D"/>
    <w:pPr>
      <w:ind w:left="566" w:hanging="283"/>
    </w:pPr>
  </w:style>
  <w:style w:type="paragraph" w:customStyle="1" w:styleId="Standardowypodkrelony">
    <w:name w:val="Standardowy_podkreślony"/>
    <w:basedOn w:val="Normalny"/>
    <w:rsid w:val="008B0C7D"/>
    <w:pPr>
      <w:tabs>
        <w:tab w:val="clear" w:pos="567"/>
      </w:tabs>
      <w:spacing w:line="360" w:lineRule="exact"/>
    </w:pPr>
    <w:rPr>
      <w:u w:val="single"/>
    </w:rPr>
  </w:style>
  <w:style w:type="paragraph" w:customStyle="1" w:styleId="Wzr">
    <w:name w:val="Wzór"/>
    <w:basedOn w:val="Normalny"/>
    <w:rsid w:val="008B0C7D"/>
    <w:pPr>
      <w:spacing w:after="120" w:line="240" w:lineRule="atLeast"/>
      <w:jc w:val="center"/>
    </w:pPr>
  </w:style>
  <w:style w:type="paragraph" w:customStyle="1" w:styleId="Tytuspecyfikacji">
    <w:name w:val="Tytuł_specyfikacji"/>
    <w:basedOn w:val="Normalny"/>
    <w:rsid w:val="008B0C7D"/>
    <w:pPr>
      <w:spacing w:before="360"/>
    </w:pPr>
    <w:rPr>
      <w:b/>
      <w:sz w:val="28"/>
    </w:rPr>
  </w:style>
  <w:style w:type="paragraph" w:customStyle="1" w:styleId="Podpispodrysunkiem2">
    <w:name w:val="Podpis pod rysunkiem2"/>
    <w:basedOn w:val="Legenda"/>
    <w:rsid w:val="008B0C7D"/>
    <w:pPr>
      <w:keepNext/>
      <w:spacing w:after="120"/>
    </w:pPr>
    <w:rPr>
      <w:b/>
      <w:caps/>
    </w:rPr>
  </w:style>
  <w:style w:type="paragraph" w:styleId="Zwrotpoegnalny">
    <w:name w:val="Closing"/>
    <w:basedOn w:val="Normalny"/>
    <w:rsid w:val="008B0C7D"/>
    <w:pPr>
      <w:ind w:left="4252"/>
    </w:pPr>
  </w:style>
  <w:style w:type="paragraph" w:styleId="Adresnakopercie">
    <w:name w:val="envelope address"/>
    <w:basedOn w:val="Normalny"/>
    <w:rsid w:val="008B0C7D"/>
    <w:pPr>
      <w:framePr w:w="7920" w:h="1980" w:hRule="exact" w:hSpace="141" w:wrap="auto" w:hAnchor="page" w:xAlign="center" w:yAlign="bottom"/>
      <w:ind w:left="2880"/>
    </w:pPr>
  </w:style>
  <w:style w:type="paragraph" w:styleId="Tekstpodstawowywcity">
    <w:name w:val="Body Text Indent"/>
    <w:basedOn w:val="Normalny"/>
    <w:rsid w:val="008B0C7D"/>
    <w:pPr>
      <w:spacing w:after="120"/>
      <w:ind w:left="283"/>
    </w:pPr>
  </w:style>
  <w:style w:type="paragraph" w:styleId="Tekstpodstawowy2">
    <w:name w:val="Body Text 2"/>
    <w:basedOn w:val="Normalny"/>
    <w:rsid w:val="008B0C7D"/>
    <w:rPr>
      <w:b/>
    </w:rPr>
  </w:style>
  <w:style w:type="paragraph" w:customStyle="1" w:styleId="Rysunek">
    <w:name w:val="Rysunek"/>
    <w:basedOn w:val="Normalny"/>
    <w:rsid w:val="008B0C7D"/>
    <w:pPr>
      <w:spacing w:line="240" w:lineRule="atLeast"/>
    </w:pPr>
  </w:style>
  <w:style w:type="paragraph" w:customStyle="1" w:styleId="Tekstcourier">
    <w:name w:val="Tekst_courier"/>
    <w:basedOn w:val="Zwykytekst"/>
    <w:rsid w:val="008B0C7D"/>
    <w:pPr>
      <w:tabs>
        <w:tab w:val="left" w:pos="2268"/>
        <w:tab w:val="left" w:pos="2835"/>
        <w:tab w:val="left" w:pos="3402"/>
      </w:tabs>
    </w:pPr>
    <w:rPr>
      <w:rFonts w:cs="Times New Roman"/>
      <w:sz w:val="24"/>
    </w:rPr>
  </w:style>
  <w:style w:type="paragraph" w:styleId="Zwykytekst">
    <w:name w:val="Plain Text"/>
    <w:basedOn w:val="Normalny"/>
    <w:rsid w:val="008B0C7D"/>
    <w:rPr>
      <w:rFonts w:ascii="Courier New" w:hAnsi="Courier New" w:cs="Courier New"/>
    </w:rPr>
  </w:style>
  <w:style w:type="paragraph" w:customStyle="1" w:styleId="StylIwony">
    <w:name w:val="Styl Iwony"/>
    <w:basedOn w:val="Normalny"/>
    <w:rsid w:val="008B0C7D"/>
    <w:pPr>
      <w:overflowPunct w:val="0"/>
      <w:autoSpaceDE w:val="0"/>
      <w:autoSpaceDN w:val="0"/>
      <w:adjustRightInd w:val="0"/>
      <w:spacing w:after="120"/>
      <w:textAlignment w:val="baseline"/>
    </w:pPr>
    <w:rPr>
      <w:rFonts w:ascii="Bookman Old Style" w:hAnsi="Bookman Old Style"/>
    </w:rPr>
  </w:style>
  <w:style w:type="paragraph" w:customStyle="1" w:styleId="tekstost">
    <w:name w:val="tekst ost"/>
    <w:basedOn w:val="Normalny"/>
    <w:rsid w:val="008B0C7D"/>
    <w:pPr>
      <w:overflowPunct w:val="0"/>
      <w:autoSpaceDE w:val="0"/>
      <w:autoSpaceDN w:val="0"/>
      <w:adjustRightInd w:val="0"/>
      <w:textAlignment w:val="baseline"/>
    </w:pPr>
  </w:style>
  <w:style w:type="paragraph" w:styleId="NormalnyWeb">
    <w:name w:val="Normal (Web)"/>
    <w:basedOn w:val="Normalny"/>
    <w:rsid w:val="008B0C7D"/>
    <w:pPr>
      <w:spacing w:before="100" w:beforeAutospacing="1" w:after="100" w:afterAutospacing="1"/>
      <w:jc w:val="left"/>
    </w:pPr>
  </w:style>
  <w:style w:type="paragraph" w:customStyle="1" w:styleId="Tekstpodstawowy1">
    <w:name w:val="Tekst podstawowy1"/>
    <w:rsid w:val="008B0C7D"/>
    <w:pPr>
      <w:widowControl w:val="0"/>
      <w:suppressLineNumbers/>
      <w:suppressAutoHyphens/>
      <w:jc w:val="both"/>
    </w:pPr>
    <w:rPr>
      <w:rFonts w:ascii="Arial" w:eastAsia="HG Mincho Light J" w:hAnsi="Arial"/>
      <w:color w:val="000000"/>
      <w:sz w:val="24"/>
    </w:rPr>
  </w:style>
  <w:style w:type="paragraph" w:customStyle="1" w:styleId="StylNagwek2Pogrubienie">
    <w:name w:val="Styl Nagłówek 2 + Pogrubienie"/>
    <w:basedOn w:val="Nagwek2"/>
    <w:link w:val="StylNagwek2PogrubienieZnak"/>
    <w:rsid w:val="008B0C7D"/>
    <w:pPr>
      <w:numPr>
        <w:numId w:val="2"/>
      </w:numPr>
      <w:tabs>
        <w:tab w:val="left" w:pos="567"/>
      </w:tabs>
    </w:pPr>
    <w:rPr>
      <w:b w:val="0"/>
      <w:bCs/>
    </w:rPr>
  </w:style>
  <w:style w:type="paragraph" w:customStyle="1" w:styleId="wyjust120">
    <w:name w:val="wyjust 12"/>
    <w:basedOn w:val="StylWyjustowany"/>
    <w:rsid w:val="008B0C7D"/>
    <w:pPr>
      <w:tabs>
        <w:tab w:val="clear" w:pos="737"/>
        <w:tab w:val="left" w:pos="284"/>
        <w:tab w:val="left" w:pos="794"/>
        <w:tab w:val="left" w:pos="851"/>
      </w:tabs>
      <w:spacing w:before="240"/>
    </w:pPr>
  </w:style>
  <w:style w:type="paragraph" w:customStyle="1" w:styleId="norm120">
    <w:name w:val="norm 12"/>
    <w:basedOn w:val="StylWyjustowany"/>
    <w:link w:val="norm12Znak"/>
    <w:rsid w:val="008B0C7D"/>
    <w:pPr>
      <w:tabs>
        <w:tab w:val="clear" w:pos="737"/>
        <w:tab w:val="left" w:pos="284"/>
        <w:tab w:val="left" w:pos="794"/>
        <w:tab w:val="left" w:pos="851"/>
      </w:tabs>
      <w:spacing w:before="240"/>
    </w:pPr>
  </w:style>
  <w:style w:type="character" w:customStyle="1" w:styleId="norm12Znak">
    <w:name w:val="norm 12 Znak"/>
    <w:basedOn w:val="StylWyjustowanyZnak"/>
    <w:link w:val="norm120"/>
    <w:rsid w:val="008B0C7D"/>
    <w:rPr>
      <w:rFonts w:cs="Arial"/>
      <w:bCs/>
      <w:iCs/>
      <w:lang w:val="pl-PL" w:eastAsia="pl-PL" w:bidi="ar-SA"/>
    </w:rPr>
  </w:style>
  <w:style w:type="paragraph" w:customStyle="1" w:styleId="NORM0">
    <w:name w:val="NORM 0"/>
    <w:basedOn w:val="Normalny"/>
    <w:link w:val="NORM0Znak"/>
    <w:rsid w:val="008B0C7D"/>
    <w:pPr>
      <w:tabs>
        <w:tab w:val="left" w:pos="284"/>
        <w:tab w:val="left" w:pos="851"/>
      </w:tabs>
    </w:pPr>
    <w:rPr>
      <w:rFonts w:cs="Times New Roman"/>
      <w:sz w:val="24"/>
    </w:rPr>
  </w:style>
  <w:style w:type="character" w:customStyle="1" w:styleId="NORM0Znak">
    <w:name w:val="NORM 0 Znak"/>
    <w:basedOn w:val="Domylnaczcionkaakapitu"/>
    <w:link w:val="NORM0"/>
    <w:rsid w:val="008B0C7D"/>
    <w:rPr>
      <w:bCs/>
      <w:iCs/>
      <w:sz w:val="24"/>
      <w:szCs w:val="24"/>
      <w:lang w:val="pl-PL" w:eastAsia="pl-PL" w:bidi="ar-SA"/>
    </w:rPr>
  </w:style>
  <w:style w:type="paragraph" w:customStyle="1" w:styleId="styliwony0">
    <w:name w:val="styliwony"/>
    <w:basedOn w:val="Normalny"/>
    <w:rsid w:val="008B0C7D"/>
    <w:pPr>
      <w:spacing w:before="100" w:beforeAutospacing="1" w:after="100" w:afterAutospacing="1"/>
      <w:jc w:val="left"/>
    </w:pPr>
    <w:rPr>
      <w:rFonts w:cs="Times New Roman"/>
      <w:bCs w:val="0"/>
      <w:iCs w:val="0"/>
      <w:sz w:val="24"/>
    </w:rPr>
  </w:style>
  <w:style w:type="character" w:customStyle="1" w:styleId="StylNagwek2PogrubienieZnak">
    <w:name w:val="Styl Nagłówek 2 + Pogrubienie Znak"/>
    <w:basedOn w:val="Nagwek2Znak"/>
    <w:link w:val="StylNagwek2Pogrubienie"/>
    <w:rsid w:val="008B0C7D"/>
    <w:rPr>
      <w:rFonts w:cs="Arial"/>
      <w:b/>
      <w:bCs/>
      <w:kern w:val="24"/>
      <w:sz w:val="22"/>
      <w:szCs w:val="24"/>
      <w:lang w:val="pl-PL" w:eastAsia="pl-PL" w:bidi="ar-SA"/>
    </w:rPr>
  </w:style>
  <w:style w:type="paragraph" w:styleId="Tekstprzypisudolnego">
    <w:name w:val="footnote text"/>
    <w:aliases w:val="Tekst przypisu"/>
    <w:basedOn w:val="Normalny"/>
    <w:semiHidden/>
    <w:rsid w:val="008B0C7D"/>
    <w:pPr>
      <w:tabs>
        <w:tab w:val="clear" w:pos="567"/>
      </w:tabs>
      <w:jc w:val="left"/>
    </w:pPr>
    <w:rPr>
      <w:rFonts w:ascii="Arial" w:hAnsi="Arial"/>
    </w:rPr>
  </w:style>
  <w:style w:type="paragraph" w:styleId="Data">
    <w:name w:val="Date"/>
    <w:basedOn w:val="Normalny"/>
    <w:next w:val="Normalny"/>
    <w:rsid w:val="008B0C7D"/>
    <w:pPr>
      <w:jc w:val="left"/>
    </w:pPr>
  </w:style>
  <w:style w:type="paragraph" w:customStyle="1" w:styleId="Standardowytekst">
    <w:name w:val="Standardowy.tekst"/>
    <w:rsid w:val="008B0C7D"/>
    <w:pPr>
      <w:overflowPunct w:val="0"/>
      <w:autoSpaceDE w:val="0"/>
      <w:autoSpaceDN w:val="0"/>
      <w:adjustRightInd w:val="0"/>
      <w:jc w:val="both"/>
    </w:pPr>
  </w:style>
  <w:style w:type="paragraph" w:customStyle="1" w:styleId="7">
    <w:name w:val="7"/>
    <w:basedOn w:val="Normalny"/>
    <w:next w:val="Nagwek"/>
    <w:rsid w:val="008B0C7D"/>
    <w:pPr>
      <w:pBdr>
        <w:bottom w:val="single" w:sz="4" w:space="1" w:color="auto"/>
      </w:pBdr>
      <w:tabs>
        <w:tab w:val="center" w:pos="4536"/>
        <w:tab w:val="right" w:pos="9072"/>
      </w:tabs>
    </w:pPr>
    <w:rPr>
      <w:i/>
    </w:rPr>
  </w:style>
  <w:style w:type="paragraph" w:customStyle="1" w:styleId="6">
    <w:name w:val="6"/>
    <w:basedOn w:val="Normalny"/>
    <w:next w:val="Nagwek"/>
    <w:rsid w:val="008B0C7D"/>
    <w:pPr>
      <w:pBdr>
        <w:bottom w:val="single" w:sz="4" w:space="1" w:color="auto"/>
      </w:pBdr>
      <w:tabs>
        <w:tab w:val="center" w:pos="4536"/>
        <w:tab w:val="right" w:pos="9072"/>
      </w:tabs>
    </w:pPr>
    <w:rPr>
      <w:i/>
    </w:rPr>
  </w:style>
  <w:style w:type="paragraph" w:customStyle="1" w:styleId="5">
    <w:name w:val="5"/>
    <w:basedOn w:val="Normalny"/>
    <w:next w:val="Nagwek"/>
    <w:rsid w:val="008B0C7D"/>
    <w:pPr>
      <w:pBdr>
        <w:bottom w:val="single" w:sz="4" w:space="1" w:color="auto"/>
      </w:pBdr>
      <w:tabs>
        <w:tab w:val="center" w:pos="4536"/>
        <w:tab w:val="right" w:pos="9072"/>
      </w:tabs>
    </w:pPr>
    <w:rPr>
      <w:i/>
    </w:rPr>
  </w:style>
  <w:style w:type="paragraph" w:customStyle="1" w:styleId="4">
    <w:name w:val="4"/>
    <w:basedOn w:val="Normalny"/>
    <w:next w:val="Nagwek"/>
    <w:rsid w:val="008B0C7D"/>
    <w:pPr>
      <w:pBdr>
        <w:bottom w:val="single" w:sz="4" w:space="1" w:color="auto"/>
      </w:pBdr>
      <w:tabs>
        <w:tab w:val="center" w:pos="4536"/>
        <w:tab w:val="right" w:pos="9072"/>
      </w:tabs>
    </w:pPr>
    <w:rPr>
      <w:i/>
    </w:rPr>
  </w:style>
  <w:style w:type="paragraph" w:customStyle="1" w:styleId="3">
    <w:name w:val="3"/>
    <w:basedOn w:val="Normalny"/>
    <w:next w:val="Nagwek"/>
    <w:rsid w:val="008B0C7D"/>
    <w:pPr>
      <w:pBdr>
        <w:bottom w:val="single" w:sz="4" w:space="1" w:color="auto"/>
      </w:pBdr>
      <w:tabs>
        <w:tab w:val="center" w:pos="4536"/>
        <w:tab w:val="right" w:pos="9072"/>
      </w:tabs>
    </w:pPr>
    <w:rPr>
      <w:i/>
    </w:rPr>
  </w:style>
  <w:style w:type="paragraph" w:customStyle="1" w:styleId="2">
    <w:name w:val="2"/>
    <w:basedOn w:val="Normalny"/>
    <w:next w:val="Nagwek"/>
    <w:rsid w:val="008B0C7D"/>
    <w:pPr>
      <w:pBdr>
        <w:bottom w:val="single" w:sz="4" w:space="1" w:color="auto"/>
      </w:pBdr>
      <w:tabs>
        <w:tab w:val="center" w:pos="4536"/>
        <w:tab w:val="right" w:pos="9072"/>
      </w:tabs>
    </w:pPr>
    <w:rPr>
      <w:i/>
    </w:rPr>
  </w:style>
  <w:style w:type="paragraph" w:customStyle="1" w:styleId="1">
    <w:name w:val="1"/>
    <w:basedOn w:val="Normalny"/>
    <w:next w:val="Nagwek"/>
    <w:rsid w:val="008B0C7D"/>
    <w:pPr>
      <w:pBdr>
        <w:bottom w:val="single" w:sz="4" w:space="1" w:color="auto"/>
      </w:pBdr>
      <w:tabs>
        <w:tab w:val="center" w:pos="4536"/>
        <w:tab w:val="right" w:pos="9072"/>
      </w:tabs>
    </w:pPr>
    <w:rPr>
      <w:i/>
    </w:rPr>
  </w:style>
  <w:style w:type="paragraph" w:customStyle="1" w:styleId="8">
    <w:name w:val="8"/>
    <w:basedOn w:val="Normalny"/>
    <w:next w:val="Nagwek"/>
    <w:rsid w:val="008B0C7D"/>
    <w:pPr>
      <w:pBdr>
        <w:bottom w:val="single" w:sz="4" w:space="1" w:color="auto"/>
      </w:pBdr>
      <w:tabs>
        <w:tab w:val="center" w:pos="4536"/>
        <w:tab w:val="right" w:pos="9072"/>
      </w:tabs>
    </w:pPr>
    <w:rPr>
      <w:i/>
    </w:rPr>
  </w:style>
  <w:style w:type="paragraph" w:customStyle="1" w:styleId="11">
    <w:name w:val="11"/>
    <w:basedOn w:val="Normalny"/>
    <w:next w:val="Nagwek"/>
    <w:rsid w:val="008B0C7D"/>
    <w:pPr>
      <w:pBdr>
        <w:bottom w:val="single" w:sz="4" w:space="1" w:color="auto"/>
      </w:pBdr>
      <w:tabs>
        <w:tab w:val="center" w:pos="4536"/>
        <w:tab w:val="right" w:pos="9072"/>
      </w:tabs>
    </w:pPr>
    <w:rPr>
      <w:i/>
    </w:rPr>
  </w:style>
  <w:style w:type="paragraph" w:customStyle="1" w:styleId="10">
    <w:name w:val="10"/>
    <w:basedOn w:val="Normalny"/>
    <w:next w:val="Nagwek"/>
    <w:rsid w:val="008B0C7D"/>
    <w:pPr>
      <w:pBdr>
        <w:bottom w:val="single" w:sz="4" w:space="1" w:color="auto"/>
      </w:pBdr>
      <w:tabs>
        <w:tab w:val="center" w:pos="4536"/>
        <w:tab w:val="right" w:pos="9072"/>
      </w:tabs>
    </w:pPr>
    <w:rPr>
      <w:i/>
    </w:rPr>
  </w:style>
  <w:style w:type="paragraph" w:customStyle="1" w:styleId="9">
    <w:name w:val="9"/>
    <w:basedOn w:val="Normalny"/>
    <w:next w:val="Nagwek"/>
    <w:rsid w:val="008B0C7D"/>
    <w:pPr>
      <w:pBdr>
        <w:bottom w:val="single" w:sz="4" w:space="1" w:color="auto"/>
      </w:pBdr>
      <w:tabs>
        <w:tab w:val="center" w:pos="4536"/>
        <w:tab w:val="right" w:pos="9072"/>
      </w:tabs>
    </w:pPr>
    <w:rPr>
      <w:i/>
    </w:rPr>
  </w:style>
  <w:style w:type="paragraph" w:customStyle="1" w:styleId="Normalny1">
    <w:name w:val="Normalny1"/>
    <w:basedOn w:val="Normalny"/>
    <w:link w:val="normalZnak"/>
    <w:rsid w:val="008B0C7D"/>
    <w:pPr>
      <w:spacing w:before="240"/>
    </w:pPr>
  </w:style>
  <w:style w:type="character" w:customStyle="1" w:styleId="normalZnak">
    <w:name w:val="normal Znak"/>
    <w:basedOn w:val="Domylnaczcionkaakapitu"/>
    <w:link w:val="Normalny1"/>
    <w:rsid w:val="008B0C7D"/>
    <w:rPr>
      <w:rFonts w:cs="Arial"/>
      <w:bCs/>
      <w:iCs/>
      <w:szCs w:val="24"/>
      <w:lang w:val="pl-PL" w:eastAsia="pl-PL" w:bidi="ar-SA"/>
    </w:rPr>
  </w:style>
  <w:style w:type="paragraph" w:customStyle="1" w:styleId="norm00">
    <w:name w:val="norm 0"/>
    <w:basedOn w:val="Normalny"/>
    <w:rsid w:val="008B0C7D"/>
  </w:style>
  <w:style w:type="character" w:customStyle="1" w:styleId="Nagwek1Znak1">
    <w:name w:val="Nagłówek 1 Znak1"/>
    <w:aliases w:val="Title 1 Znak"/>
    <w:basedOn w:val="Domylnaczcionkaakapitu"/>
    <w:link w:val="Nagwek1"/>
    <w:rsid w:val="008B0C7D"/>
    <w:rPr>
      <w:rFonts w:cs="Arial"/>
      <w:b/>
      <w:iCs/>
      <w:kern w:val="24"/>
      <w:sz w:val="22"/>
      <w:szCs w:val="24"/>
      <w:lang w:val="pl-PL" w:eastAsia="pl-PL" w:bidi="ar-SA"/>
    </w:rPr>
  </w:style>
  <w:style w:type="character" w:customStyle="1" w:styleId="StylPogrubienie">
    <w:name w:val="Styl Pogrubienie"/>
    <w:basedOn w:val="Domylnaczcionkaakapitu"/>
    <w:rsid w:val="008B0C7D"/>
    <w:rPr>
      <w:b/>
    </w:rPr>
  </w:style>
  <w:style w:type="paragraph" w:customStyle="1" w:styleId="StylTytuSSTZlewej0cmWysunicie375cm">
    <w:name w:val="Styl Tytuł SST + Z lewej:  0 cm Wysunięcie:  375 cm"/>
    <w:basedOn w:val="TytuSST"/>
    <w:rsid w:val="008B0C7D"/>
    <w:pPr>
      <w:tabs>
        <w:tab w:val="clear" w:pos="2126"/>
      </w:tabs>
      <w:ind w:left="1701" w:hanging="1701"/>
    </w:pPr>
    <w:rPr>
      <w:rFonts w:cs="Times New Roman"/>
      <w:iCs w:val="0"/>
      <w:szCs w:val="20"/>
    </w:rPr>
  </w:style>
  <w:style w:type="character" w:customStyle="1" w:styleId="Nagwek2Title2ZnakZnak">
    <w:name w:val="Nagłówek 2;Title 2 Znak Znak"/>
    <w:basedOn w:val="Domylnaczcionkaakapitu"/>
    <w:rsid w:val="008B0C7D"/>
    <w:rPr>
      <w:rFonts w:cs="Arial"/>
      <w:b/>
      <w:kern w:val="24"/>
      <w:szCs w:val="24"/>
      <w:lang w:val="pl-PL" w:eastAsia="ar-SA" w:bidi="ar-SA"/>
    </w:rPr>
  </w:style>
  <w:style w:type="character" w:customStyle="1" w:styleId="ZnakZnak3">
    <w:name w:val="Znak Znak3"/>
    <w:basedOn w:val="Domylnaczcionkaakapitu"/>
    <w:rsid w:val="008B0C7D"/>
    <w:rPr>
      <w:rFonts w:cs="Arial"/>
      <w:b/>
      <w:iCs/>
      <w:szCs w:val="26"/>
      <w:lang w:val="pl-PL" w:eastAsia="pl-PL" w:bidi="ar-SA"/>
    </w:rPr>
  </w:style>
  <w:style w:type="character" w:customStyle="1" w:styleId="Nagwek1Title1ZnakZnak1">
    <w:name w:val="Nagłówek 1;Title 1 Znak Znak1"/>
    <w:basedOn w:val="Domylnaczcionkaakapitu"/>
    <w:rsid w:val="008B0C7D"/>
    <w:rPr>
      <w:rFonts w:cs="Arial"/>
      <w:b/>
      <w:iCs/>
      <w:caps/>
      <w:kern w:val="24"/>
      <w:lang w:val="pl-PL" w:eastAsia="ar-SA" w:bidi="ar-SA"/>
    </w:rPr>
  </w:style>
  <w:style w:type="paragraph" w:customStyle="1" w:styleId="Nagwek-SST-nieparzysty">
    <w:name w:val="Nagłówek - SST - nieparzysty"/>
    <w:basedOn w:val="Standardowytekst"/>
    <w:autoRedefine/>
    <w:rsid w:val="008B0C7D"/>
    <w:pPr>
      <w:tabs>
        <w:tab w:val="left" w:pos="355"/>
      </w:tabs>
      <w:overflowPunct/>
      <w:adjustRightInd/>
      <w:ind w:right="360"/>
      <w:jc w:val="right"/>
    </w:pPr>
    <w:rPr>
      <w:iCs/>
      <w:noProof/>
      <w:szCs w:val="24"/>
      <w:lang w:val="en-GB"/>
    </w:rPr>
  </w:style>
  <w:style w:type="paragraph" w:styleId="Wcicienormalne">
    <w:name w:val="Normal Indent"/>
    <w:basedOn w:val="Normalny"/>
    <w:rsid w:val="008B0C7D"/>
    <w:pPr>
      <w:tabs>
        <w:tab w:val="left" w:pos="510"/>
        <w:tab w:val="left" w:pos="624"/>
        <w:tab w:val="left" w:pos="851"/>
      </w:tabs>
      <w:ind w:left="708"/>
    </w:pPr>
    <w:rPr>
      <w:szCs w:val="20"/>
    </w:rPr>
  </w:style>
  <w:style w:type="paragraph" w:styleId="Tekstpodstawowy3">
    <w:name w:val="Body Text 3"/>
    <w:basedOn w:val="Normalny"/>
    <w:rsid w:val="008B0C7D"/>
    <w:pPr>
      <w:spacing w:after="120"/>
    </w:pPr>
    <w:rPr>
      <w:sz w:val="16"/>
      <w:szCs w:val="16"/>
    </w:rPr>
  </w:style>
  <w:style w:type="numbering" w:customStyle="1" w:styleId="StylPunktowane">
    <w:name w:val="Styl Punktowane"/>
    <w:basedOn w:val="Bezlisty"/>
    <w:rsid w:val="008B0C7D"/>
    <w:pPr>
      <w:numPr>
        <w:numId w:val="4"/>
      </w:numPr>
    </w:pPr>
  </w:style>
  <w:style w:type="numbering" w:customStyle="1" w:styleId="Punktowane2">
    <w:name w:val="Punktowane2"/>
    <w:basedOn w:val="Bezlisty"/>
    <w:rsid w:val="008B0C7D"/>
    <w:pPr>
      <w:numPr>
        <w:numId w:val="5"/>
      </w:numPr>
    </w:pPr>
  </w:style>
  <w:style w:type="paragraph" w:customStyle="1" w:styleId="StylTytuSSTZlewej0cmWysunicie375cm1">
    <w:name w:val="Styl Tytuł SST + Z lewej:  0 cm Wysunięcie:  375 cm1"/>
    <w:basedOn w:val="TytuSST"/>
    <w:rsid w:val="008B0C7D"/>
    <w:pPr>
      <w:tabs>
        <w:tab w:val="clear" w:pos="2126"/>
      </w:tabs>
      <w:ind w:left="1701" w:hanging="1701"/>
    </w:pPr>
    <w:rPr>
      <w:rFonts w:cs="Times New Roman"/>
      <w:iCs w:val="0"/>
      <w:szCs w:val="20"/>
    </w:rPr>
  </w:style>
  <w:style w:type="paragraph" w:customStyle="1" w:styleId="StylNagwek3NiePogrubienie2">
    <w:name w:val="Styl Nagłówek 3 + Nie Pogrubienie2"/>
    <w:basedOn w:val="Nagwek3"/>
    <w:rsid w:val="008B0C7D"/>
    <w:rPr>
      <w:b w:val="0"/>
      <w:iCs w:val="0"/>
    </w:rPr>
  </w:style>
  <w:style w:type="paragraph" w:customStyle="1" w:styleId="StylNagwek3NiePogrubieniePrzed12pt">
    <w:name w:val="Styl Nagłówek 3 + Nie Pogrubienie Przed:  12 pt"/>
    <w:basedOn w:val="Nagwek3"/>
    <w:rsid w:val="008B0C7D"/>
    <w:rPr>
      <w:rFonts w:cs="Times New Roman"/>
      <w:b w:val="0"/>
      <w:iCs w:val="0"/>
      <w:szCs w:val="20"/>
    </w:rPr>
  </w:style>
  <w:style w:type="paragraph" w:customStyle="1" w:styleId="StylNagwek3NiePogrubienie3">
    <w:name w:val="Styl Nagłówek 3 + Nie Pogrubienie3"/>
    <w:basedOn w:val="Nagwek3"/>
    <w:rsid w:val="008B0C7D"/>
    <w:rPr>
      <w:b w:val="0"/>
      <w:iCs w:val="0"/>
    </w:rPr>
  </w:style>
  <w:style w:type="paragraph" w:customStyle="1" w:styleId="Default">
    <w:name w:val="Default"/>
    <w:rsid w:val="008B0C7D"/>
    <w:pPr>
      <w:autoSpaceDE w:val="0"/>
      <w:autoSpaceDN w:val="0"/>
      <w:adjustRightInd w:val="0"/>
    </w:pPr>
    <w:rPr>
      <w:rFonts w:ascii="Arial" w:hAnsi="Arial" w:cs="Arial"/>
      <w:color w:val="000000"/>
      <w:sz w:val="24"/>
      <w:szCs w:val="24"/>
    </w:rPr>
  </w:style>
  <w:style w:type="character" w:customStyle="1" w:styleId="Title2ZnakZnakZnak">
    <w:name w:val="Title 2 Znak Znak Znak"/>
    <w:aliases w:val="Title 2 Znak Znak1"/>
    <w:basedOn w:val="Domylnaczcionkaakapitu"/>
    <w:rsid w:val="008B0C7D"/>
    <w:rPr>
      <w:rFonts w:cs="Arial"/>
      <w:b/>
      <w:kern w:val="24"/>
      <w:szCs w:val="24"/>
      <w:lang w:val="pl-PL" w:eastAsia="pl-PL" w:bidi="ar-SA"/>
    </w:rPr>
  </w:style>
  <w:style w:type="character" w:customStyle="1" w:styleId="Title1ZnakZnak">
    <w:name w:val="Title 1 Znak Znak"/>
    <w:basedOn w:val="Domylnaczcionkaakapitu"/>
    <w:rsid w:val="008B0C7D"/>
    <w:rPr>
      <w:rFonts w:cs="Arial"/>
      <w:b/>
      <w:iCs/>
      <w:caps/>
      <w:kern w:val="24"/>
      <w:lang w:val="pl-PL" w:eastAsia="pl-PL" w:bidi="ar-SA"/>
    </w:rPr>
  </w:style>
  <w:style w:type="character" w:customStyle="1" w:styleId="Nagwek2ZnakZnak">
    <w:name w:val="Nagłówek 2 Znak Znak"/>
    <w:basedOn w:val="Domylnaczcionkaakapitu"/>
    <w:rsid w:val="008B0C7D"/>
    <w:rPr>
      <w:rFonts w:cs="Arial"/>
      <w:b/>
      <w:kern w:val="24"/>
      <w:szCs w:val="24"/>
      <w:lang w:val="pl-PL" w:eastAsia="pl-PL" w:bidi="ar-SA"/>
    </w:rPr>
  </w:style>
  <w:style w:type="character" w:customStyle="1" w:styleId="Nagwek3ZnakZnak">
    <w:name w:val="Nagłówek 3 Znak Znak"/>
    <w:basedOn w:val="Domylnaczcionkaakapitu"/>
    <w:rsid w:val="008B0C7D"/>
    <w:rPr>
      <w:rFonts w:ascii="Arial" w:hAnsi="Arial" w:cs="Arial"/>
      <w:b/>
      <w:iCs/>
      <w:sz w:val="18"/>
      <w:szCs w:val="26"/>
      <w:lang w:val="pl-PL" w:eastAsia="pl-PL" w:bidi="ar-SA"/>
    </w:rPr>
  </w:style>
  <w:style w:type="character" w:customStyle="1" w:styleId="Nagwek1ZnakZnak">
    <w:name w:val="Nagłówek 1 Znak Znak"/>
    <w:basedOn w:val="Domylnaczcionkaakapitu"/>
    <w:rsid w:val="008B0C7D"/>
    <w:rPr>
      <w:rFonts w:cs="Arial"/>
      <w:b/>
      <w:iCs/>
      <w:caps/>
      <w:kern w:val="24"/>
      <w:lang w:val="pl-PL" w:eastAsia="pl-PL" w:bidi="ar-SA"/>
    </w:rPr>
  </w:style>
  <w:style w:type="character" w:customStyle="1" w:styleId="Nagwek2Title2ZnakZnakTitle2ZnakZnak1">
    <w:name w:val="Nagłówek 2;Title 2 Znak Znak;Title 2 Znak Znak1"/>
    <w:basedOn w:val="Domylnaczcionkaakapitu"/>
    <w:rsid w:val="008B0C7D"/>
    <w:rPr>
      <w:rFonts w:ascii="Arial" w:hAnsi="Arial" w:cs="Arial"/>
      <w:b/>
      <w:kern w:val="24"/>
      <w:sz w:val="18"/>
      <w:szCs w:val="24"/>
      <w:lang w:val="pl-PL" w:eastAsia="pl-PL" w:bidi="ar-SA"/>
    </w:rPr>
  </w:style>
  <w:style w:type="character" w:customStyle="1" w:styleId="Nagwek1Title1ZnakZnak2">
    <w:name w:val="Nagłówek 1;Title 1 Znak Znak2"/>
    <w:basedOn w:val="Domylnaczcionkaakapitu"/>
    <w:rsid w:val="008B0C7D"/>
    <w:rPr>
      <w:rFonts w:ascii="Arial" w:hAnsi="Arial" w:cs="Arial"/>
      <w:b/>
      <w:iCs/>
      <w:caps/>
      <w:kern w:val="24"/>
      <w:sz w:val="18"/>
      <w:lang w:val="pl-PL" w:eastAsia="pl-PL" w:bidi="ar-SA"/>
    </w:rPr>
  </w:style>
  <w:style w:type="paragraph" w:customStyle="1" w:styleId="tytuSSTmay">
    <w:name w:val="tytuł SST mały"/>
    <w:basedOn w:val="TytuSST"/>
    <w:rsid w:val="008B0C7D"/>
    <w:pPr>
      <w:tabs>
        <w:tab w:val="clear" w:pos="2126"/>
      </w:tabs>
    </w:pPr>
    <w:rPr>
      <w:b/>
      <w:sz w:val="18"/>
    </w:rPr>
  </w:style>
  <w:style w:type="paragraph" w:styleId="Tekstdymka">
    <w:name w:val="Balloon Text"/>
    <w:basedOn w:val="Normalny"/>
    <w:semiHidden/>
    <w:rsid w:val="008B0C7D"/>
    <w:rPr>
      <w:rFonts w:ascii="Tahoma" w:hAnsi="Tahoma" w:cs="Tahoma"/>
      <w:sz w:val="16"/>
      <w:szCs w:val="16"/>
    </w:rPr>
  </w:style>
  <w:style w:type="paragraph" w:styleId="Tekstprzypisukocowego">
    <w:name w:val="endnote text"/>
    <w:basedOn w:val="Normalny"/>
    <w:semiHidden/>
    <w:rsid w:val="008B0C7D"/>
    <w:rPr>
      <w:szCs w:val="20"/>
    </w:rPr>
  </w:style>
  <w:style w:type="character" w:styleId="Odwoanieprzypisukocowego">
    <w:name w:val="endnote reference"/>
    <w:basedOn w:val="Domylnaczcionkaakapitu"/>
    <w:semiHidden/>
    <w:rsid w:val="008B0C7D"/>
    <w:rPr>
      <w:vertAlign w:val="superscript"/>
    </w:rPr>
  </w:style>
  <w:style w:type="character" w:styleId="Odwoanieprzypisudolnego">
    <w:name w:val="footnote reference"/>
    <w:basedOn w:val="Domylnaczcionkaakapitu"/>
    <w:semiHidden/>
    <w:rsid w:val="008B0C7D"/>
    <w:rPr>
      <w:vertAlign w:val="superscript"/>
    </w:rPr>
  </w:style>
  <w:style w:type="paragraph" w:styleId="Tekstpodstawowywcity3">
    <w:name w:val="Body Text Indent 3"/>
    <w:basedOn w:val="Normalny"/>
    <w:rsid w:val="008B0C7D"/>
    <w:pPr>
      <w:ind w:left="709"/>
    </w:pPr>
  </w:style>
  <w:style w:type="paragraph" w:customStyle="1" w:styleId="Styl2">
    <w:name w:val="Styl2"/>
    <w:basedOn w:val="Tekstpodstawowy"/>
    <w:next w:val="Standardowytekst"/>
    <w:rsid w:val="008B0C7D"/>
  </w:style>
  <w:style w:type="character" w:customStyle="1" w:styleId="StylNormalny1210ptNiePogrubienieZnak">
    <w:name w:val="Styl Normalny 12 + 10 pt Nie Pogrubienie Znak"/>
    <w:basedOn w:val="Normalny12Znak"/>
    <w:link w:val="StylNormalny1210ptNiePogrubienie"/>
    <w:rsid w:val="008B0C7D"/>
    <w:rPr>
      <w:rFonts w:cs="Arial"/>
      <w:b/>
      <w:bCs/>
      <w:iCs/>
      <w:szCs w:val="24"/>
      <w:lang w:val="pl-PL" w:eastAsia="pl-PL" w:bidi="ar-SA"/>
    </w:rPr>
  </w:style>
  <w:style w:type="character" w:styleId="UyteHipercze">
    <w:name w:val="FollowedHyperlink"/>
    <w:basedOn w:val="Domylnaczcionkaakapitu"/>
    <w:rsid w:val="008B0C7D"/>
    <w:rPr>
      <w:color w:val="800080"/>
      <w:u w:val="single"/>
    </w:rPr>
  </w:style>
  <w:style w:type="paragraph" w:customStyle="1" w:styleId="Komentarz">
    <w:name w:val="Komentarz"/>
    <w:basedOn w:val="Normalny"/>
    <w:rsid w:val="008B0C7D"/>
    <w:rPr>
      <w:i/>
    </w:rPr>
  </w:style>
  <w:style w:type="paragraph" w:customStyle="1" w:styleId="Technical4">
    <w:name w:val="Technical 4"/>
    <w:rsid w:val="008B0C7D"/>
    <w:pPr>
      <w:tabs>
        <w:tab w:val="left" w:pos="-720"/>
      </w:tabs>
      <w:suppressAutoHyphens/>
    </w:pPr>
    <w:rPr>
      <w:rFonts w:ascii="Courier" w:hAnsi="Courier"/>
      <w:b/>
      <w:sz w:val="24"/>
      <w:lang w:val="en-US"/>
    </w:rPr>
  </w:style>
  <w:style w:type="paragraph" w:styleId="Spistreci1">
    <w:name w:val="toc 1"/>
    <w:basedOn w:val="Normalny"/>
    <w:next w:val="Normalny"/>
    <w:semiHidden/>
    <w:rsid w:val="008B0C7D"/>
    <w:pPr>
      <w:tabs>
        <w:tab w:val="clear" w:pos="567"/>
      </w:tabs>
      <w:spacing w:after="120"/>
      <w:jc w:val="left"/>
    </w:pPr>
    <w:rPr>
      <w:b/>
      <w:caps/>
    </w:rPr>
  </w:style>
  <w:style w:type="paragraph" w:styleId="Spistreci2">
    <w:name w:val="toc 2"/>
    <w:basedOn w:val="Normalny"/>
    <w:next w:val="Normalny"/>
    <w:semiHidden/>
    <w:rsid w:val="008B0C7D"/>
    <w:pPr>
      <w:tabs>
        <w:tab w:val="clear" w:pos="567"/>
      </w:tabs>
      <w:ind w:left="240"/>
      <w:jc w:val="left"/>
    </w:pPr>
    <w:rPr>
      <w:smallCaps/>
    </w:rPr>
  </w:style>
  <w:style w:type="paragraph" w:styleId="Spistreci3">
    <w:name w:val="toc 3"/>
    <w:basedOn w:val="Normalny"/>
    <w:next w:val="Normalny"/>
    <w:autoRedefine/>
    <w:semiHidden/>
    <w:rsid w:val="008B0C7D"/>
    <w:pPr>
      <w:tabs>
        <w:tab w:val="clear" w:pos="567"/>
      </w:tabs>
      <w:ind w:left="480"/>
      <w:jc w:val="left"/>
    </w:pPr>
    <w:rPr>
      <w:i/>
    </w:rPr>
  </w:style>
  <w:style w:type="paragraph" w:styleId="Spistreci4">
    <w:name w:val="toc 4"/>
    <w:basedOn w:val="Normalny"/>
    <w:next w:val="Normalny"/>
    <w:autoRedefine/>
    <w:semiHidden/>
    <w:rsid w:val="008B0C7D"/>
    <w:pPr>
      <w:tabs>
        <w:tab w:val="clear" w:pos="567"/>
      </w:tabs>
      <w:ind w:left="720"/>
      <w:jc w:val="left"/>
    </w:pPr>
    <w:rPr>
      <w:sz w:val="18"/>
    </w:rPr>
  </w:style>
  <w:style w:type="paragraph" w:styleId="Spistreci5">
    <w:name w:val="toc 5"/>
    <w:basedOn w:val="Normalny"/>
    <w:next w:val="Normalny"/>
    <w:autoRedefine/>
    <w:semiHidden/>
    <w:rsid w:val="008B0C7D"/>
    <w:pPr>
      <w:tabs>
        <w:tab w:val="clear" w:pos="567"/>
      </w:tabs>
      <w:ind w:left="960"/>
      <w:jc w:val="left"/>
    </w:pPr>
    <w:rPr>
      <w:sz w:val="18"/>
    </w:rPr>
  </w:style>
  <w:style w:type="paragraph" w:styleId="Spistreci6">
    <w:name w:val="toc 6"/>
    <w:basedOn w:val="Normalny"/>
    <w:next w:val="Normalny"/>
    <w:autoRedefine/>
    <w:semiHidden/>
    <w:rsid w:val="008B0C7D"/>
    <w:pPr>
      <w:tabs>
        <w:tab w:val="clear" w:pos="567"/>
      </w:tabs>
      <w:ind w:left="1200"/>
      <w:jc w:val="left"/>
    </w:pPr>
    <w:rPr>
      <w:sz w:val="18"/>
    </w:rPr>
  </w:style>
  <w:style w:type="paragraph" w:styleId="Spistreci7">
    <w:name w:val="toc 7"/>
    <w:basedOn w:val="Normalny"/>
    <w:next w:val="Normalny"/>
    <w:autoRedefine/>
    <w:semiHidden/>
    <w:rsid w:val="008B0C7D"/>
    <w:pPr>
      <w:tabs>
        <w:tab w:val="clear" w:pos="567"/>
      </w:tabs>
      <w:ind w:left="1440"/>
      <w:jc w:val="left"/>
    </w:pPr>
    <w:rPr>
      <w:sz w:val="18"/>
    </w:rPr>
  </w:style>
  <w:style w:type="paragraph" w:styleId="Spistreci8">
    <w:name w:val="toc 8"/>
    <w:basedOn w:val="Normalny"/>
    <w:next w:val="Normalny"/>
    <w:autoRedefine/>
    <w:semiHidden/>
    <w:rsid w:val="008B0C7D"/>
    <w:pPr>
      <w:tabs>
        <w:tab w:val="clear" w:pos="567"/>
      </w:tabs>
      <w:ind w:left="1680"/>
      <w:jc w:val="left"/>
    </w:pPr>
    <w:rPr>
      <w:sz w:val="18"/>
    </w:rPr>
  </w:style>
  <w:style w:type="paragraph" w:styleId="Spistreci9">
    <w:name w:val="toc 9"/>
    <w:basedOn w:val="Normalny"/>
    <w:next w:val="Normalny"/>
    <w:autoRedefine/>
    <w:semiHidden/>
    <w:rsid w:val="008B0C7D"/>
    <w:pPr>
      <w:tabs>
        <w:tab w:val="clear" w:pos="567"/>
      </w:tabs>
      <w:ind w:left="1920"/>
      <w:jc w:val="left"/>
    </w:pPr>
    <w:rPr>
      <w:sz w:val="18"/>
    </w:rPr>
  </w:style>
  <w:style w:type="paragraph" w:styleId="Lista3">
    <w:name w:val="List 3"/>
    <w:basedOn w:val="Normalny"/>
    <w:rsid w:val="008B0C7D"/>
    <w:pPr>
      <w:ind w:left="849" w:hanging="283"/>
    </w:pPr>
  </w:style>
  <w:style w:type="paragraph" w:styleId="Lista4">
    <w:name w:val="List 4"/>
    <w:basedOn w:val="Normalny"/>
    <w:rsid w:val="008B0C7D"/>
    <w:pPr>
      <w:ind w:left="1132" w:hanging="283"/>
    </w:pPr>
  </w:style>
  <w:style w:type="paragraph" w:styleId="Lista-kontynuacja">
    <w:name w:val="List Continue"/>
    <w:basedOn w:val="Normalny"/>
    <w:rsid w:val="008B0C7D"/>
    <w:pPr>
      <w:spacing w:after="120"/>
      <w:ind w:left="283"/>
    </w:pPr>
  </w:style>
  <w:style w:type="paragraph" w:customStyle="1" w:styleId="Tekstpodstawowy21">
    <w:name w:val="Tekst podstawowy 21"/>
    <w:basedOn w:val="Normalny"/>
    <w:rsid w:val="008B0C7D"/>
    <w:pPr>
      <w:tabs>
        <w:tab w:val="clear" w:pos="567"/>
      </w:tabs>
    </w:pPr>
    <w:rPr>
      <w:b/>
      <w:sz w:val="28"/>
    </w:rPr>
  </w:style>
  <w:style w:type="paragraph" w:customStyle="1" w:styleId="Tekstpodstawowy31">
    <w:name w:val="Tekst podstawowy 31"/>
    <w:basedOn w:val="Normalny"/>
    <w:rsid w:val="008B0C7D"/>
    <w:pPr>
      <w:tabs>
        <w:tab w:val="clear" w:pos="567"/>
      </w:tabs>
    </w:pPr>
    <w:rPr>
      <w:b/>
      <w:sz w:val="28"/>
    </w:rPr>
  </w:style>
  <w:style w:type="paragraph" w:customStyle="1" w:styleId="a">
    <w:name w:val="Ś"/>
    <w:basedOn w:val="Stopka"/>
    <w:rsid w:val="008B0C7D"/>
    <w:pPr>
      <w:tabs>
        <w:tab w:val="clear" w:pos="397"/>
        <w:tab w:val="clear" w:pos="737"/>
        <w:tab w:val="clear" w:pos="4536"/>
        <w:tab w:val="clear" w:pos="9072"/>
      </w:tabs>
      <w:spacing w:before="40"/>
      <w:jc w:val="right"/>
    </w:pPr>
    <w:rPr>
      <w:rFonts w:ascii="Arial" w:hAnsi="Arial"/>
      <w:i/>
      <w:sz w:val="16"/>
      <w:szCs w:val="16"/>
    </w:rPr>
  </w:style>
  <w:style w:type="paragraph" w:styleId="Tekstpodstawowywcity2">
    <w:name w:val="Body Text Indent 2"/>
    <w:basedOn w:val="Normalny"/>
    <w:rsid w:val="008B0C7D"/>
    <w:pPr>
      <w:tabs>
        <w:tab w:val="clear" w:pos="737"/>
        <w:tab w:val="left" w:pos="291"/>
        <w:tab w:val="left" w:pos="723"/>
        <w:tab w:val="left" w:pos="1560"/>
      </w:tabs>
      <w:ind w:left="1560" w:hanging="405"/>
    </w:pPr>
  </w:style>
  <w:style w:type="paragraph" w:styleId="Tekstkomentarza">
    <w:name w:val="annotation text"/>
    <w:basedOn w:val="Normalny"/>
    <w:semiHidden/>
    <w:rsid w:val="008B0C7D"/>
  </w:style>
  <w:style w:type="paragraph" w:customStyle="1" w:styleId="tytu">
    <w:name w:val="tytuł"/>
    <w:rsid w:val="008B0C7D"/>
    <w:pPr>
      <w:spacing w:line="360" w:lineRule="atLeast"/>
      <w:jc w:val="center"/>
    </w:pPr>
    <w:rPr>
      <w:rFonts w:ascii="TimesEE" w:hAnsi="TimesEE"/>
      <w:b/>
      <w:color w:val="000000"/>
      <w:sz w:val="24"/>
    </w:rPr>
  </w:style>
  <w:style w:type="paragraph" w:customStyle="1" w:styleId="StylNagwek1Po0pt">
    <w:name w:val="Styl Nagłówek 1 + Po:  0 pt"/>
    <w:basedOn w:val="Nagwek1"/>
    <w:link w:val="StylNagwek1Po0ptZnak"/>
    <w:rsid w:val="008B0C7D"/>
    <w:pPr>
      <w:numPr>
        <w:numId w:val="0"/>
      </w:numPr>
      <w:tabs>
        <w:tab w:val="num" w:pos="397"/>
      </w:tabs>
      <w:spacing w:before="600"/>
      <w:ind w:left="397" w:hanging="397"/>
    </w:pPr>
    <w:rPr>
      <w:bCs/>
    </w:rPr>
  </w:style>
  <w:style w:type="character" w:customStyle="1" w:styleId="StylNagwek1Po0ptZnak">
    <w:name w:val="Styl Nagłówek 1 + Po:  0 pt Znak"/>
    <w:basedOn w:val="Nagwek1Znak1"/>
    <w:link w:val="StylNagwek1Po0pt"/>
    <w:rsid w:val="008B0C7D"/>
    <w:rPr>
      <w:rFonts w:cs="Arial"/>
      <w:b/>
      <w:bCs/>
      <w:iCs/>
      <w:kern w:val="24"/>
      <w:sz w:val="22"/>
      <w:szCs w:val="24"/>
      <w:lang w:val="pl-PL" w:eastAsia="pl-PL" w:bidi="ar-SA"/>
    </w:rPr>
  </w:style>
  <w:style w:type="paragraph" w:customStyle="1" w:styleId="Nagwek2Pogrubienie">
    <w:name w:val="Nagłówek 2 + Pogrubienie"/>
    <w:basedOn w:val="Nagwek2"/>
    <w:rsid w:val="008B0C7D"/>
    <w:pPr>
      <w:numPr>
        <w:numId w:val="3"/>
      </w:numPr>
    </w:pPr>
    <w:rPr>
      <w:b w:val="0"/>
      <w:bCs/>
    </w:rPr>
  </w:style>
  <w:style w:type="paragraph" w:customStyle="1" w:styleId="Mylnik">
    <w:name w:val="Myślnik"/>
    <w:basedOn w:val="Normalny"/>
    <w:rsid w:val="008B0C7D"/>
  </w:style>
  <w:style w:type="paragraph" w:customStyle="1" w:styleId="Mylnik1">
    <w:name w:val="Myślnik 1"/>
    <w:basedOn w:val="Mylnik"/>
    <w:rsid w:val="008B0C7D"/>
    <w:pPr>
      <w:spacing w:before="120"/>
    </w:pPr>
  </w:style>
  <w:style w:type="paragraph" w:customStyle="1" w:styleId="StylZlewej0cmWysunicie2cmInterliniaConajmniej1">
    <w:name w:val="Styl Z lewej:  0 cm Wysunięcie:  2 cm Interlinia:  Co najmniej 1..."/>
    <w:basedOn w:val="Normalny"/>
    <w:rsid w:val="008B0C7D"/>
  </w:style>
  <w:style w:type="paragraph" w:customStyle="1" w:styleId="StylStylZlewej0cmWysunicie2cmInterliniaConajmnie">
    <w:name w:val="Styl Styl Z lewej:  0 cm Wysunięcie:  2 cm Interlinia:  Co najmnie..."/>
    <w:basedOn w:val="StylZlewej0cmWysunicie2cmInterliniaConajmniej1"/>
    <w:rsid w:val="008B0C7D"/>
    <w:pPr>
      <w:ind w:firstLine="851"/>
    </w:pPr>
    <w:rPr>
      <w:b/>
      <w:bCs w:val="0"/>
    </w:rPr>
  </w:style>
  <w:style w:type="paragraph" w:customStyle="1" w:styleId="Normalny12">
    <w:name w:val="Normalny 12"/>
    <w:basedOn w:val="Normalny"/>
    <w:link w:val="Normalny12Znak"/>
    <w:rsid w:val="008B0C7D"/>
    <w:pPr>
      <w:tabs>
        <w:tab w:val="clear" w:pos="737"/>
        <w:tab w:val="left" w:pos="3"/>
        <w:tab w:val="left" w:pos="147"/>
        <w:tab w:val="left" w:pos="291"/>
        <w:tab w:val="left" w:pos="723"/>
        <w:tab w:val="left" w:pos="867"/>
        <w:tab w:val="left" w:pos="1011"/>
      </w:tabs>
      <w:spacing w:before="240"/>
    </w:pPr>
    <w:rPr>
      <w:b/>
    </w:rPr>
  </w:style>
  <w:style w:type="character" w:customStyle="1" w:styleId="Normalny12Znak">
    <w:name w:val="Normalny 12 Znak"/>
    <w:basedOn w:val="Domylnaczcionkaakapitu"/>
    <w:link w:val="Normalny12"/>
    <w:rsid w:val="008B0C7D"/>
    <w:rPr>
      <w:rFonts w:cs="Arial"/>
      <w:b/>
      <w:bCs/>
      <w:iCs/>
      <w:szCs w:val="24"/>
      <w:lang w:val="pl-PL" w:eastAsia="pl-PL" w:bidi="ar-SA"/>
    </w:rPr>
  </w:style>
  <w:style w:type="paragraph" w:styleId="Poprawka">
    <w:name w:val="Revision"/>
    <w:basedOn w:val="Normalny"/>
    <w:next w:val="Normalny"/>
    <w:rsid w:val="008B0C7D"/>
    <w:pPr>
      <w:tabs>
        <w:tab w:val="clear" w:pos="737"/>
        <w:tab w:val="left" w:pos="723"/>
      </w:tabs>
      <w:spacing w:before="240"/>
      <w:ind w:left="1009" w:hanging="1009"/>
    </w:pPr>
  </w:style>
  <w:style w:type="paragraph" w:customStyle="1" w:styleId="StylDolewejInterlinia15wiersza">
    <w:name w:val="Styl Do lewej Interlinia:  15 wiersza"/>
    <w:basedOn w:val="Normalny"/>
    <w:rsid w:val="008B0C7D"/>
    <w:pPr>
      <w:spacing w:line="360" w:lineRule="auto"/>
      <w:jc w:val="left"/>
    </w:pPr>
  </w:style>
  <w:style w:type="paragraph" w:customStyle="1" w:styleId="normal0">
    <w:name w:val="normal 0"/>
    <w:basedOn w:val="Normalny"/>
    <w:rsid w:val="008B0C7D"/>
  </w:style>
  <w:style w:type="paragraph" w:customStyle="1" w:styleId="StylNormalny1210ptNiePogrubienie">
    <w:name w:val="Styl Normalny 12 + 10 pt Nie Pogrubienie"/>
    <w:basedOn w:val="Normalny12"/>
    <w:link w:val="StylNormalny1210ptNiePogrubienieZnak"/>
    <w:rsid w:val="008B0C7D"/>
    <w:pPr>
      <w:tabs>
        <w:tab w:val="clear" w:pos="3"/>
        <w:tab w:val="clear" w:pos="147"/>
        <w:tab w:val="clear" w:pos="723"/>
        <w:tab w:val="clear" w:pos="1011"/>
        <w:tab w:val="left" w:pos="1985"/>
      </w:tabs>
    </w:pPr>
  </w:style>
  <w:style w:type="paragraph" w:customStyle="1" w:styleId="tekstost0">
    <w:name w:val="tekstost"/>
    <w:basedOn w:val="Normalny"/>
    <w:rsid w:val="008B0C7D"/>
    <w:pPr>
      <w:tabs>
        <w:tab w:val="clear" w:pos="397"/>
        <w:tab w:val="clear" w:pos="567"/>
        <w:tab w:val="clear" w:pos="737"/>
      </w:tabs>
      <w:spacing w:before="100" w:beforeAutospacing="1" w:after="100" w:afterAutospacing="1"/>
      <w:jc w:val="left"/>
    </w:pPr>
    <w:rPr>
      <w:rFonts w:cs="Times New Roman"/>
      <w:bCs w:val="0"/>
      <w:iCs w:val="0"/>
      <w:sz w:val="24"/>
    </w:rPr>
  </w:style>
  <w:style w:type="paragraph" w:customStyle="1" w:styleId="normalny30">
    <w:name w:val="normalny3"/>
    <w:basedOn w:val="Normalny"/>
    <w:rsid w:val="008B0C7D"/>
    <w:pPr>
      <w:tabs>
        <w:tab w:val="clear" w:pos="397"/>
        <w:tab w:val="clear" w:pos="567"/>
        <w:tab w:val="clear" w:pos="737"/>
      </w:tabs>
      <w:spacing w:before="100" w:beforeAutospacing="1" w:after="100" w:afterAutospacing="1"/>
      <w:jc w:val="left"/>
    </w:pPr>
    <w:rPr>
      <w:rFonts w:cs="Times New Roman"/>
      <w:bCs w:val="0"/>
      <w:iCs w:val="0"/>
      <w:sz w:val="24"/>
    </w:rPr>
  </w:style>
  <w:style w:type="paragraph" w:customStyle="1" w:styleId="StylTytuSSTPogrubienie">
    <w:name w:val="Styl Tytuł SST + Pogrubienie"/>
    <w:basedOn w:val="TytuSST"/>
    <w:rsid w:val="008B0C7D"/>
    <w:pPr>
      <w:spacing w:after="240"/>
    </w:pPr>
    <w:rPr>
      <w:b/>
      <w:iCs w:val="0"/>
    </w:rPr>
  </w:style>
  <w:style w:type="character" w:customStyle="1" w:styleId="Nagwek1Znak">
    <w:name w:val="Nagłówek 1 Znak"/>
    <w:basedOn w:val="Domylnaczcionkaakapitu"/>
    <w:rsid w:val="008B0C7D"/>
    <w:rPr>
      <w:rFonts w:cs="Arial"/>
      <w:b/>
      <w:iCs/>
      <w:caps/>
      <w:kern w:val="24"/>
      <w:sz w:val="22"/>
      <w:szCs w:val="24"/>
      <w:lang w:val="pl-PL" w:eastAsia="pl-PL" w:bidi="ar-SA"/>
    </w:rPr>
  </w:style>
  <w:style w:type="character" w:customStyle="1" w:styleId="ZnakZnak1">
    <w:name w:val="Znak Znak1"/>
    <w:basedOn w:val="Domylnaczcionkaakapitu"/>
    <w:rsid w:val="008B0C7D"/>
    <w:rPr>
      <w:rFonts w:cs="Arial"/>
      <w:b/>
      <w:iCs/>
      <w:szCs w:val="26"/>
      <w:lang w:val="pl-PL" w:eastAsia="pl-PL" w:bidi="ar-SA"/>
    </w:rPr>
  </w:style>
  <w:style w:type="paragraph" w:customStyle="1" w:styleId="Tabelarodek">
    <w:name w:val="Tabela środek"/>
    <w:basedOn w:val="Normalny"/>
    <w:rsid w:val="008B0C7D"/>
    <w:pPr>
      <w:spacing w:before="20" w:after="20"/>
      <w:jc w:val="center"/>
    </w:pPr>
    <w:rPr>
      <w:rFonts w:cs="Times New Roman"/>
      <w:bCs w:val="0"/>
      <w:iCs w:val="0"/>
      <w:sz w:val="18"/>
      <w:szCs w:val="20"/>
    </w:rPr>
  </w:style>
  <w:style w:type="character" w:styleId="Odwoaniedokomentarza">
    <w:name w:val="annotation reference"/>
    <w:basedOn w:val="Domylnaczcionkaakapitu"/>
    <w:semiHidden/>
    <w:rsid w:val="005462F3"/>
    <w:rPr>
      <w:sz w:val="16"/>
      <w:szCs w:val="16"/>
    </w:rPr>
  </w:style>
  <w:style w:type="paragraph" w:styleId="Tematkomentarza">
    <w:name w:val="annotation subject"/>
    <w:basedOn w:val="Tekstkomentarza"/>
    <w:next w:val="Tekstkomentarza"/>
    <w:semiHidden/>
    <w:rsid w:val="001550D8"/>
    <w:rPr>
      <w:b/>
      <w:szCs w:val="20"/>
    </w:rPr>
  </w:style>
  <w:style w:type="paragraph" w:customStyle="1" w:styleId="podpkt11">
    <w:name w:val="pod_pkt1.1"/>
    <w:basedOn w:val="Normalny"/>
    <w:autoRedefine/>
    <w:rsid w:val="00522678"/>
    <w:pPr>
      <w:keepNext/>
      <w:widowControl w:val="0"/>
      <w:tabs>
        <w:tab w:val="clear" w:pos="397"/>
        <w:tab w:val="clear" w:pos="567"/>
        <w:tab w:val="clear" w:pos="737"/>
      </w:tabs>
      <w:overflowPunct w:val="0"/>
      <w:autoSpaceDE w:val="0"/>
      <w:autoSpaceDN w:val="0"/>
      <w:adjustRightInd w:val="0"/>
      <w:spacing w:after="0"/>
      <w:textAlignment w:val="baseline"/>
    </w:pPr>
    <w:rPr>
      <w:rFonts w:cs="Times New Roman"/>
      <w:iCs w:val="0"/>
      <w:sz w:val="24"/>
    </w:rPr>
  </w:style>
  <w:style w:type="paragraph" w:styleId="Akapitzlist">
    <w:name w:val="List Paragraph"/>
    <w:basedOn w:val="Normalny"/>
    <w:uiPriority w:val="34"/>
    <w:qFormat/>
    <w:rsid w:val="00F32DA7"/>
    <w:pPr>
      <w:ind w:left="720"/>
      <w:contextualSpacing/>
    </w:pPr>
  </w:style>
  <w:style w:type="character" w:customStyle="1" w:styleId="NagwekZnak">
    <w:name w:val="Nagłówek Znak"/>
    <w:aliases w:val="Nagłówek strony Znak"/>
    <w:basedOn w:val="Domylnaczcionkaakapitu"/>
    <w:link w:val="Nagwek"/>
    <w:uiPriority w:val="99"/>
    <w:rsid w:val="001F2F50"/>
    <w:rPr>
      <w:rFonts w:cs="Arial"/>
      <w:bCs/>
      <w:iCs/>
      <w:szCs w:val="24"/>
    </w:rPr>
  </w:style>
  <w:style w:type="character" w:customStyle="1" w:styleId="Nagwek9Znak">
    <w:name w:val="Nagłówek 9 Znak"/>
    <w:basedOn w:val="Domylnaczcionkaakapitu"/>
    <w:link w:val="Nagwek9"/>
    <w:locked/>
    <w:rsid w:val="00FD0799"/>
    <w:rPr>
      <w:rFonts w:ascii="Arial" w:hAnsi="Arial" w:cs="Arial"/>
      <w:b/>
      <w:bCs/>
      <w:i/>
      <w:iCs/>
      <w:sz w:val="18"/>
      <w:szCs w:val="24"/>
    </w:rPr>
  </w:style>
  <w:style w:type="paragraph" w:customStyle="1" w:styleId="T4">
    <w:name w:val="T4"/>
    <w:basedOn w:val="Normalny"/>
    <w:rsid w:val="00547F0E"/>
    <w:pPr>
      <w:keepNext/>
      <w:keepLines/>
      <w:tabs>
        <w:tab w:val="clear" w:pos="397"/>
        <w:tab w:val="clear" w:pos="567"/>
        <w:tab w:val="clear" w:pos="737"/>
      </w:tabs>
      <w:suppressAutoHyphens/>
      <w:spacing w:before="60" w:line="312" w:lineRule="auto"/>
      <w:ind w:left="340" w:hanging="340"/>
      <w:outlineLvl w:val="3"/>
    </w:pPr>
    <w:rPr>
      <w:rFonts w:ascii="Verdana" w:hAnsi="Verdana"/>
      <w:bCs w:val="0"/>
      <w:iCs w:val="0"/>
      <w:sz w:val="24"/>
    </w:rPr>
  </w:style>
  <w:style w:type="paragraph" w:customStyle="1" w:styleId="AAAAA">
    <w:name w:val="AAAAA"/>
    <w:rsid w:val="00547F0E"/>
    <w:pPr>
      <w:overflowPunct w:val="0"/>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9515">
      <w:bodyDiv w:val="1"/>
      <w:marLeft w:val="0"/>
      <w:marRight w:val="0"/>
      <w:marTop w:val="0"/>
      <w:marBottom w:val="0"/>
      <w:divBdr>
        <w:top w:val="none" w:sz="0" w:space="0" w:color="auto"/>
        <w:left w:val="none" w:sz="0" w:space="0" w:color="auto"/>
        <w:bottom w:val="none" w:sz="0" w:space="0" w:color="auto"/>
        <w:right w:val="none" w:sz="0" w:space="0" w:color="auto"/>
      </w:divBdr>
    </w:div>
    <w:div w:id="124545064">
      <w:bodyDiv w:val="1"/>
      <w:marLeft w:val="0"/>
      <w:marRight w:val="0"/>
      <w:marTop w:val="0"/>
      <w:marBottom w:val="0"/>
      <w:divBdr>
        <w:top w:val="none" w:sz="0" w:space="0" w:color="auto"/>
        <w:left w:val="none" w:sz="0" w:space="0" w:color="auto"/>
        <w:bottom w:val="none" w:sz="0" w:space="0" w:color="auto"/>
        <w:right w:val="none" w:sz="0" w:space="0" w:color="auto"/>
      </w:divBdr>
    </w:div>
    <w:div w:id="260650401">
      <w:bodyDiv w:val="1"/>
      <w:marLeft w:val="0"/>
      <w:marRight w:val="0"/>
      <w:marTop w:val="0"/>
      <w:marBottom w:val="0"/>
      <w:divBdr>
        <w:top w:val="none" w:sz="0" w:space="0" w:color="auto"/>
        <w:left w:val="none" w:sz="0" w:space="0" w:color="auto"/>
        <w:bottom w:val="none" w:sz="0" w:space="0" w:color="auto"/>
        <w:right w:val="none" w:sz="0" w:space="0" w:color="auto"/>
      </w:divBdr>
    </w:div>
    <w:div w:id="358241494">
      <w:bodyDiv w:val="1"/>
      <w:marLeft w:val="0"/>
      <w:marRight w:val="0"/>
      <w:marTop w:val="0"/>
      <w:marBottom w:val="0"/>
      <w:divBdr>
        <w:top w:val="none" w:sz="0" w:space="0" w:color="auto"/>
        <w:left w:val="none" w:sz="0" w:space="0" w:color="auto"/>
        <w:bottom w:val="none" w:sz="0" w:space="0" w:color="auto"/>
        <w:right w:val="none" w:sz="0" w:space="0" w:color="auto"/>
      </w:divBdr>
    </w:div>
    <w:div w:id="701050181">
      <w:bodyDiv w:val="1"/>
      <w:marLeft w:val="0"/>
      <w:marRight w:val="0"/>
      <w:marTop w:val="0"/>
      <w:marBottom w:val="0"/>
      <w:divBdr>
        <w:top w:val="none" w:sz="0" w:space="0" w:color="auto"/>
        <w:left w:val="none" w:sz="0" w:space="0" w:color="auto"/>
        <w:bottom w:val="none" w:sz="0" w:space="0" w:color="auto"/>
        <w:right w:val="none" w:sz="0" w:space="0" w:color="auto"/>
      </w:divBdr>
    </w:div>
    <w:div w:id="889418135">
      <w:bodyDiv w:val="1"/>
      <w:marLeft w:val="0"/>
      <w:marRight w:val="0"/>
      <w:marTop w:val="0"/>
      <w:marBottom w:val="0"/>
      <w:divBdr>
        <w:top w:val="none" w:sz="0" w:space="0" w:color="auto"/>
        <w:left w:val="none" w:sz="0" w:space="0" w:color="auto"/>
        <w:bottom w:val="none" w:sz="0" w:space="0" w:color="auto"/>
        <w:right w:val="none" w:sz="0" w:space="0" w:color="auto"/>
      </w:divBdr>
    </w:div>
    <w:div w:id="1279677493">
      <w:bodyDiv w:val="1"/>
      <w:marLeft w:val="0"/>
      <w:marRight w:val="0"/>
      <w:marTop w:val="0"/>
      <w:marBottom w:val="0"/>
      <w:divBdr>
        <w:top w:val="none" w:sz="0" w:space="0" w:color="auto"/>
        <w:left w:val="none" w:sz="0" w:space="0" w:color="auto"/>
        <w:bottom w:val="none" w:sz="0" w:space="0" w:color="auto"/>
        <w:right w:val="none" w:sz="0" w:space="0" w:color="auto"/>
      </w:divBdr>
    </w:div>
    <w:div w:id="1763721199">
      <w:bodyDiv w:val="1"/>
      <w:marLeft w:val="0"/>
      <w:marRight w:val="0"/>
      <w:marTop w:val="0"/>
      <w:marBottom w:val="0"/>
      <w:divBdr>
        <w:top w:val="none" w:sz="0" w:space="0" w:color="auto"/>
        <w:left w:val="none" w:sz="0" w:space="0" w:color="auto"/>
        <w:bottom w:val="none" w:sz="0" w:space="0" w:color="auto"/>
        <w:right w:val="none" w:sz="0" w:space="0" w:color="auto"/>
      </w:divBdr>
    </w:div>
    <w:div w:id="1819879570">
      <w:bodyDiv w:val="1"/>
      <w:marLeft w:val="0"/>
      <w:marRight w:val="0"/>
      <w:marTop w:val="0"/>
      <w:marBottom w:val="0"/>
      <w:divBdr>
        <w:top w:val="none" w:sz="0" w:space="0" w:color="auto"/>
        <w:left w:val="none" w:sz="0" w:space="0" w:color="auto"/>
        <w:bottom w:val="none" w:sz="0" w:space="0" w:color="auto"/>
        <w:right w:val="none" w:sz="0" w:space="0" w:color="auto"/>
      </w:divBdr>
    </w:div>
    <w:div w:id="1982809185">
      <w:bodyDiv w:val="1"/>
      <w:marLeft w:val="0"/>
      <w:marRight w:val="0"/>
      <w:marTop w:val="0"/>
      <w:marBottom w:val="0"/>
      <w:divBdr>
        <w:top w:val="none" w:sz="0" w:space="0" w:color="auto"/>
        <w:left w:val="none" w:sz="0" w:space="0" w:color="auto"/>
        <w:bottom w:val="none" w:sz="0" w:space="0" w:color="auto"/>
        <w:right w:val="none" w:sz="0" w:space="0" w:color="auto"/>
      </w:divBdr>
    </w:div>
    <w:div w:id="2000422914">
      <w:bodyDiv w:val="1"/>
      <w:marLeft w:val="0"/>
      <w:marRight w:val="0"/>
      <w:marTop w:val="0"/>
      <w:marBottom w:val="0"/>
      <w:divBdr>
        <w:top w:val="none" w:sz="0" w:space="0" w:color="auto"/>
        <w:left w:val="none" w:sz="0" w:space="0" w:color="auto"/>
        <w:bottom w:val="none" w:sz="0" w:space="0" w:color="auto"/>
        <w:right w:val="none" w:sz="0" w:space="0" w:color="auto"/>
      </w:divBdr>
    </w:div>
    <w:div w:id="210449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rystians\Dane%20aplikacji\Microsoft\Templates\Arcadis.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131A8-8404-478F-854E-773CB0D0B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Arcadis</Template>
  <TotalTime>40</TotalTime>
  <Pages>14</Pages>
  <Words>4552</Words>
  <Characters>30186</Characters>
  <Application>Microsoft Office Word</Application>
  <DocSecurity>0</DocSecurity>
  <Lines>914</Lines>
  <Paragraphs>327</Paragraphs>
  <ScaleCrop>false</ScaleCrop>
  <HeadingPairs>
    <vt:vector size="2" baseType="variant">
      <vt:variant>
        <vt:lpstr>Tytuł</vt:lpstr>
      </vt:variant>
      <vt:variant>
        <vt:i4>1</vt:i4>
      </vt:variant>
    </vt:vector>
  </HeadingPairs>
  <TitlesOfParts>
    <vt:vector size="1" baseType="lpstr">
      <vt:lpstr>D</vt:lpstr>
    </vt:vector>
  </TitlesOfParts>
  <Company>TRAKT</Company>
  <LinksUpToDate>false</LinksUpToDate>
  <CharactersWithSpaces>34411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dc:creator>krystians</dc:creator>
  <cp:lastModifiedBy>Wołosz Jacek</cp:lastModifiedBy>
  <cp:revision>15</cp:revision>
  <cp:lastPrinted>2012-05-23T16:07:00Z</cp:lastPrinted>
  <dcterms:created xsi:type="dcterms:W3CDTF">2015-04-02T12:10:00Z</dcterms:created>
  <dcterms:modified xsi:type="dcterms:W3CDTF">2016-11-23T11:06:00Z</dcterms:modified>
</cp:coreProperties>
</file>